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AE75C4F"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0310880E" w14:textId="77777777">
        <w:trPr>
          <w:trHeight w:val="1132"/>
        </w:trPr>
        <w:tc>
          <w:tcPr>
            <w:tcW w:w="10434" w:type="dxa"/>
          </w:tcPr>
          <w:p w14:paraId="28CD3198" w14:textId="77777777" w:rsidR="00541CA3" w:rsidRDefault="00D97814" w:rsidP="00844DAA">
            <w:pPr>
              <w:pStyle w:val="Pieddepage"/>
              <w:tabs>
                <w:tab w:val="clear" w:pos="4536"/>
                <w:tab w:val="clear" w:pos="9072"/>
                <w:tab w:val="left" w:pos="851"/>
              </w:tabs>
              <w:jc w:val="center"/>
              <w:rPr>
                <w:noProof/>
                <w:lang w:eastAsia="fr-FR"/>
              </w:rPr>
            </w:pPr>
            <w:r>
              <w:rPr>
                <w:noProof/>
                <w:lang w:eastAsia="fr-FR"/>
              </w:rPr>
              <w:pict w14:anchorId="390DE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i1025" type="#_x0000_t75" style="width:81.15pt;height:47.45pt;visibility:visible">
                  <v:imagedata r:id="rId12" o:title=""/>
                </v:shape>
              </w:pict>
            </w:r>
          </w:p>
          <w:p w14:paraId="62F46776"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55321280"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CFCA345"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2C402979" w14:textId="77777777" w:rsidR="009B1CD0" w:rsidRDefault="009B1CD0" w:rsidP="00844DAA">
      <w:pPr>
        <w:tabs>
          <w:tab w:val="left" w:pos="851"/>
        </w:tabs>
        <w:sectPr w:rsidR="009B1CD0">
          <w:headerReference w:type="even" r:id="rId13"/>
          <w:headerReference w:type="default" r:id="rId14"/>
          <w:footerReference w:type="even" r:id="rId15"/>
          <w:footerReference w:type="default" r:id="rId16"/>
          <w:headerReference w:type="first" r:id="rId17"/>
          <w:footerReference w:type="first" r:id="rId1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959A215" w14:textId="77777777">
        <w:tc>
          <w:tcPr>
            <w:tcW w:w="9002" w:type="dxa"/>
            <w:shd w:val="clear" w:color="auto" w:fill="66CCFF"/>
          </w:tcPr>
          <w:p w14:paraId="3483DD21"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41C7011F"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0A82DCB4" w14:textId="77777777" w:rsidR="009B1CD0" w:rsidRDefault="00E47798" w:rsidP="0083205E">
            <w:pPr>
              <w:pStyle w:val="Titre8"/>
              <w:tabs>
                <w:tab w:val="left" w:pos="851"/>
                <w:tab w:val="right" w:pos="9639"/>
              </w:tabs>
              <w:spacing w:before="120" w:after="120"/>
            </w:pPr>
            <w:r>
              <w:rPr>
                <w:caps/>
                <w:sz w:val="28"/>
                <w:szCs w:val="28"/>
              </w:rPr>
              <w:t>ATTRI1</w:t>
            </w:r>
          </w:p>
        </w:tc>
      </w:tr>
    </w:tbl>
    <w:p w14:paraId="5EABDE69" w14:textId="77777777" w:rsidR="009B1CD0" w:rsidRDefault="009B1CD0" w:rsidP="006C4338">
      <w:pPr>
        <w:tabs>
          <w:tab w:val="left" w:pos="851"/>
        </w:tabs>
      </w:pPr>
    </w:p>
    <w:p w14:paraId="028059BC"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10FF30E1" w14:textId="77777777" w:rsidR="00FE48C9" w:rsidRDefault="00FE48C9" w:rsidP="006C4338">
      <w:pPr>
        <w:pStyle w:val="Corpsdetexte31"/>
        <w:tabs>
          <w:tab w:val="left" w:pos="851"/>
        </w:tabs>
        <w:jc w:val="both"/>
        <w:rPr>
          <w:sz w:val="18"/>
          <w:szCs w:val="18"/>
        </w:rPr>
      </w:pPr>
    </w:p>
    <w:p w14:paraId="2902E855"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6F97BF05" w14:textId="77777777" w:rsidR="00FE48C9" w:rsidRDefault="00FE48C9" w:rsidP="006C4338">
      <w:pPr>
        <w:pStyle w:val="Corpsdetexte31"/>
        <w:tabs>
          <w:tab w:val="left" w:pos="851"/>
        </w:tabs>
        <w:jc w:val="both"/>
        <w:rPr>
          <w:sz w:val="18"/>
          <w:szCs w:val="18"/>
        </w:rPr>
      </w:pPr>
    </w:p>
    <w:p w14:paraId="2B882139"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206F4BAB" w14:textId="77777777" w:rsidR="00FE48C9" w:rsidRDefault="00FE48C9" w:rsidP="006C4338">
      <w:pPr>
        <w:pStyle w:val="Corpsdetexte31"/>
        <w:tabs>
          <w:tab w:val="left" w:pos="851"/>
        </w:tabs>
        <w:jc w:val="both"/>
        <w:rPr>
          <w:sz w:val="18"/>
          <w:szCs w:val="18"/>
        </w:rPr>
      </w:pPr>
    </w:p>
    <w:p w14:paraId="68B6AF4B"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436FB7B9" w14:textId="77777777" w:rsidR="00FE48C9" w:rsidRDefault="00FE48C9" w:rsidP="006F3DF9">
      <w:pPr>
        <w:pStyle w:val="Corpsdetexte31"/>
        <w:tabs>
          <w:tab w:val="left" w:pos="851"/>
        </w:tabs>
        <w:jc w:val="both"/>
        <w:rPr>
          <w:sz w:val="18"/>
          <w:szCs w:val="18"/>
        </w:rPr>
      </w:pPr>
    </w:p>
    <w:p w14:paraId="2FE80821"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738C9E3F" w14:textId="77777777" w:rsidR="00FE48C9" w:rsidRDefault="00FE48C9" w:rsidP="005846FB">
      <w:pPr>
        <w:pStyle w:val="Corpsdetexte31"/>
        <w:tabs>
          <w:tab w:val="left" w:pos="851"/>
        </w:tabs>
        <w:jc w:val="both"/>
        <w:rPr>
          <w:sz w:val="18"/>
          <w:szCs w:val="18"/>
        </w:rPr>
      </w:pPr>
    </w:p>
    <w:p w14:paraId="749FC2EE"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9"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20"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22"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23"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24"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25"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6"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7"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8"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300621F8"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EAAD428" w14:textId="77777777">
        <w:tc>
          <w:tcPr>
            <w:tcW w:w="10277" w:type="dxa"/>
            <w:shd w:val="clear" w:color="auto" w:fill="66CCFF"/>
          </w:tcPr>
          <w:p w14:paraId="7651E428"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A99E5A9" w14:textId="77777777" w:rsidR="009B1CD0" w:rsidRDefault="009B1CD0" w:rsidP="006C4338">
      <w:pPr>
        <w:tabs>
          <w:tab w:val="left" w:pos="426"/>
          <w:tab w:val="left" w:pos="851"/>
        </w:tabs>
        <w:jc w:val="both"/>
      </w:pPr>
    </w:p>
    <w:p w14:paraId="3D0C6A26" w14:textId="77777777" w:rsidR="009E1BAC" w:rsidRPr="009E1BAC" w:rsidRDefault="009E1BAC" w:rsidP="009E1BAC">
      <w:pPr>
        <w:tabs>
          <w:tab w:val="left" w:pos="426"/>
          <w:tab w:val="left" w:pos="851"/>
        </w:tabs>
        <w:jc w:val="center"/>
        <w:rPr>
          <w:b/>
          <w:bCs/>
          <w:sz w:val="22"/>
          <w:szCs w:val="22"/>
        </w:rPr>
      </w:pPr>
    </w:p>
    <w:p w14:paraId="205100E8"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5E9C9A99" w14:textId="77777777" w:rsidR="009B1CD0" w:rsidRDefault="009B1CD0"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00876A73"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sidR="00876A73">
        <w:rPr>
          <w:rFonts w:ascii="Arial" w:hAnsi="Arial" w:cs="Arial"/>
          <w:bCs/>
          <w:i/>
          <w:iCs/>
          <w:sz w:val="18"/>
          <w:szCs w:val="18"/>
        </w:rPr>
        <w:t>le présent acte d’engagement</w:t>
      </w:r>
      <w:r w:rsidR="00876A73" w:rsidRPr="00876A73">
        <w:rPr>
          <w:rFonts w:ascii="Arial" w:hAnsi="Arial" w:cs="Arial"/>
          <w:bCs/>
          <w:i/>
          <w:iCs/>
          <w:sz w:val="18"/>
          <w:szCs w:val="18"/>
        </w:rPr>
        <w:t>.</w:t>
      </w:r>
      <w:r>
        <w:rPr>
          <w:rFonts w:ascii="Arial" w:hAnsi="Arial" w:cs="Arial"/>
          <w:i/>
          <w:sz w:val="18"/>
          <w:szCs w:val="18"/>
        </w:rPr>
        <w:t>)</w:t>
      </w:r>
    </w:p>
    <w:p w14:paraId="38E3C303" w14:textId="77777777" w:rsidR="00110E84" w:rsidRDefault="00110E84" w:rsidP="006F3DF9">
      <w:pPr>
        <w:pStyle w:val="fcase1ertab"/>
        <w:tabs>
          <w:tab w:val="clear" w:pos="426"/>
          <w:tab w:val="left" w:pos="0"/>
          <w:tab w:val="left" w:pos="851"/>
        </w:tabs>
        <w:ind w:left="0" w:firstLine="0"/>
        <w:rPr>
          <w:rFonts w:ascii="Arial" w:hAnsi="Arial" w:cs="Arial"/>
          <w:i/>
          <w:sz w:val="18"/>
          <w:szCs w:val="18"/>
        </w:rPr>
      </w:pPr>
    </w:p>
    <w:p w14:paraId="3033F790" w14:textId="64BC316B" w:rsidR="002C75D5" w:rsidRPr="002C75D5" w:rsidRDefault="002C75D5" w:rsidP="002C75D5">
      <w:pPr>
        <w:jc w:val="center"/>
        <w:rPr>
          <w:rFonts w:ascii="Arial" w:hAnsi="Arial" w:cs="Arial"/>
          <w:b/>
          <w:bCs/>
          <w:sz w:val="22"/>
          <w:szCs w:val="22"/>
        </w:rPr>
      </w:pPr>
      <w:r w:rsidRPr="002C75D5">
        <w:rPr>
          <w:rFonts w:ascii="Arial" w:hAnsi="Arial" w:cs="Arial"/>
          <w:b/>
          <w:bCs/>
          <w:sz w:val="22"/>
          <w:szCs w:val="22"/>
        </w:rPr>
        <w:t xml:space="preserve">     Fourniture de Téléphonie Mobile, Téléphonie Fixe IP et Interconnexion des sites</w:t>
      </w:r>
    </w:p>
    <w:p w14:paraId="54AD2D7F" w14:textId="77777777" w:rsidR="00110E84" w:rsidRDefault="00110E84" w:rsidP="006F3DF9">
      <w:pPr>
        <w:pStyle w:val="fcase1ertab"/>
        <w:tabs>
          <w:tab w:val="clear" w:pos="426"/>
          <w:tab w:val="left" w:pos="0"/>
          <w:tab w:val="left" w:pos="851"/>
        </w:tabs>
        <w:ind w:left="0" w:firstLine="0"/>
        <w:rPr>
          <w:rFonts w:ascii="Arial" w:hAnsi="Arial" w:cs="Arial"/>
        </w:rPr>
      </w:pPr>
    </w:p>
    <w:p w14:paraId="0FE4C426"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56459E60"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47D9A809" w14:textId="77777777" w:rsidR="009B1CD0" w:rsidRDefault="009B1CD0" w:rsidP="00934503">
      <w:pPr>
        <w:tabs>
          <w:tab w:val="left" w:pos="426"/>
          <w:tab w:val="left" w:pos="851"/>
        </w:tabs>
        <w:jc w:val="both"/>
        <w:rPr>
          <w:rFonts w:ascii="Arial" w:hAnsi="Arial" w:cs="Arial"/>
        </w:rPr>
      </w:pPr>
    </w:p>
    <w:p w14:paraId="04102EF9" w14:textId="239A4DF8" w:rsidR="00C13DE6" w:rsidRDefault="00AE70B8" w:rsidP="00C13DE6">
      <w:pPr>
        <w:numPr>
          <w:ilvl w:val="0"/>
          <w:numId w:val="7"/>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C13DE6">
        <w:tab/>
        <w:t xml:space="preserve">à l’ensemble du marché public </w:t>
      </w:r>
      <w:r w:rsidR="00C13DE6">
        <w:rPr>
          <w:i/>
          <w:iCs/>
          <w:sz w:val="18"/>
          <w:szCs w:val="18"/>
        </w:rPr>
        <w:t>(en cas de non allotissement) </w:t>
      </w:r>
      <w:r w:rsidR="00C13DE6">
        <w:rPr>
          <w:iCs/>
        </w:rPr>
        <w:t>;</w:t>
      </w:r>
    </w:p>
    <w:p w14:paraId="7BE6C7CB" w14:textId="77777777" w:rsidR="00C13DE6" w:rsidRDefault="00C13DE6" w:rsidP="00C13DE6">
      <w:pPr>
        <w:tabs>
          <w:tab w:val="left" w:pos="426"/>
          <w:tab w:val="left" w:pos="851"/>
        </w:tabs>
        <w:jc w:val="both"/>
        <w:rPr>
          <w:rFonts w:ascii="Arial" w:hAnsi="Arial" w:cs="Arial"/>
        </w:rPr>
      </w:pPr>
    </w:p>
    <w:p w14:paraId="5F8B9F92" w14:textId="77777777" w:rsidR="00F7354A" w:rsidRDefault="00F7354A" w:rsidP="00F7354A">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au lot n°……. ou aux lots n°…………… du marché public </w:t>
      </w:r>
      <w:r>
        <w:rPr>
          <w:rFonts w:ascii="Arial" w:hAnsi="Arial" w:cs="Arial"/>
          <w:i/>
          <w:iCs/>
          <w:sz w:val="18"/>
          <w:szCs w:val="18"/>
        </w:rPr>
        <w:t>(en cas d’allotissement)</w:t>
      </w:r>
      <w:r>
        <w:rPr>
          <w:rFonts w:ascii="Arial" w:hAnsi="Arial" w:cs="Arial"/>
        </w:rPr>
        <w:t> ;</w:t>
      </w:r>
    </w:p>
    <w:p w14:paraId="0A758261" w14:textId="77777777" w:rsidR="00F7354A" w:rsidRDefault="00F7354A" w:rsidP="00F7354A">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59176AA6" w14:textId="77777777" w:rsidR="0036035A" w:rsidRPr="00110E84" w:rsidRDefault="0036035A" w:rsidP="00C13DE6">
      <w:pPr>
        <w:pStyle w:val="fcasegauche"/>
        <w:tabs>
          <w:tab w:val="left" w:pos="851"/>
        </w:tabs>
        <w:spacing w:before="120" w:after="0"/>
        <w:ind w:left="426" w:firstLine="0"/>
        <w:rPr>
          <w:rFonts w:ascii="Arial" w:hAnsi="Arial" w:cs="Arial"/>
          <w:iCs/>
          <w:sz w:val="14"/>
        </w:rPr>
      </w:pPr>
    </w:p>
    <w:p w14:paraId="726350F9" w14:textId="15199CE2" w:rsidR="00C13DE6" w:rsidRDefault="00AE70B8" w:rsidP="00C13DE6">
      <w:pPr>
        <w:pStyle w:val="fcasegauche"/>
        <w:numPr>
          <w:ilvl w:val="0"/>
          <w:numId w:val="7"/>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C13DE6">
        <w:rPr>
          <w:rFonts w:ascii="Arial" w:hAnsi="Arial" w:cs="Arial"/>
        </w:rPr>
        <w:tab/>
        <w:t>à l’offre de base ;</w:t>
      </w:r>
    </w:p>
    <w:p w14:paraId="67264529" w14:textId="77777777" w:rsidR="00C13DE6" w:rsidRDefault="00C13DE6" w:rsidP="00C13DE6">
      <w:pPr>
        <w:pStyle w:val="fcasegauche"/>
        <w:tabs>
          <w:tab w:val="left" w:pos="851"/>
        </w:tabs>
        <w:spacing w:after="0"/>
        <w:rPr>
          <w:rFonts w:ascii="Arial" w:hAnsi="Arial" w:cs="Arial"/>
        </w:rPr>
      </w:pPr>
    </w:p>
    <w:p w14:paraId="42381487" w14:textId="77777777" w:rsidR="00C13DE6" w:rsidRDefault="00C13DE6" w:rsidP="00C13DE6">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à la variante suivante : </w:t>
      </w:r>
    </w:p>
    <w:p w14:paraId="7C7868B0" w14:textId="77777777" w:rsidR="00C13DE6" w:rsidRDefault="00C13DE6" w:rsidP="00C13DE6">
      <w:pPr>
        <w:pStyle w:val="fcasegauche"/>
        <w:tabs>
          <w:tab w:val="left" w:pos="851"/>
        </w:tabs>
        <w:spacing w:after="0"/>
        <w:rPr>
          <w:rFonts w:ascii="Arial" w:hAnsi="Arial" w:cs="Arial"/>
        </w:rPr>
      </w:pPr>
    </w:p>
    <w:p w14:paraId="32552C7D" w14:textId="77777777" w:rsidR="00C13DE6" w:rsidRDefault="00C13DE6" w:rsidP="00C13DE6">
      <w:pPr>
        <w:pStyle w:val="fcasegauche"/>
        <w:numPr>
          <w:ilvl w:val="0"/>
          <w:numId w:val="7"/>
        </w:numPr>
        <w:tabs>
          <w:tab w:val="left" w:pos="851"/>
        </w:tabs>
        <w:spacing w:after="0"/>
        <w:ind w:left="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08987754" w14:textId="77777777" w:rsidR="0036035A" w:rsidRPr="00EC3FC8" w:rsidRDefault="0036035A" w:rsidP="006C4338">
      <w:pPr>
        <w:tabs>
          <w:tab w:val="left" w:pos="851"/>
        </w:tabs>
        <w:rPr>
          <w:sz w:val="1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C6FB9F4" w14:textId="77777777">
        <w:tc>
          <w:tcPr>
            <w:tcW w:w="10277" w:type="dxa"/>
            <w:shd w:val="clear" w:color="auto" w:fill="66CCFF"/>
          </w:tcPr>
          <w:p w14:paraId="5C2682AB"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753DABB1" w14:textId="77777777" w:rsidR="009B1CD0" w:rsidRDefault="009B1CD0" w:rsidP="006C4338">
      <w:pPr>
        <w:tabs>
          <w:tab w:val="left" w:pos="851"/>
        </w:tabs>
      </w:pPr>
    </w:p>
    <w:p w14:paraId="59F08E4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7C8EFFB3"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14F461ED" w14:textId="77777777" w:rsidR="009B1CD0" w:rsidRDefault="009B1CD0" w:rsidP="005846FB">
      <w:pPr>
        <w:tabs>
          <w:tab w:val="left" w:pos="851"/>
        </w:tabs>
        <w:rPr>
          <w:rFonts w:ascii="Arial" w:hAnsi="Arial" w:cs="Arial"/>
        </w:rPr>
      </w:pPr>
    </w:p>
    <w:p w14:paraId="7E5D8A26"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6589D7D4" w14:textId="77777777" w:rsidR="009B1CD0" w:rsidRPr="00110226" w:rsidRDefault="00F80EED"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110226">
        <w:rPr>
          <w:lang w:val="en-US"/>
        </w:rPr>
        <w:instrText xml:space="preserve"> FORMCHECKBOX </w:instrText>
      </w:r>
      <w:r>
        <w:fldChar w:fldCharType="separate"/>
      </w:r>
      <w:r>
        <w:fldChar w:fldCharType="end"/>
      </w:r>
      <w:r w:rsidR="009B1CD0" w:rsidRPr="00110226">
        <w:rPr>
          <w:rFonts w:ascii="Arial" w:hAnsi="Arial" w:cs="Arial"/>
          <w:lang w:val="en-US"/>
        </w:rPr>
        <w:t xml:space="preserve"> CCAP n°…………………………………………………………………………………………..</w:t>
      </w:r>
    </w:p>
    <w:p w14:paraId="7429BBF3" w14:textId="15104B52" w:rsidR="009B1CD0" w:rsidRPr="00492177" w:rsidRDefault="00AE70B8"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2177">
        <w:rPr>
          <w:lang w:val="en-US"/>
        </w:rPr>
        <w:instrText xml:space="preserve"> FORMCHECKBOX </w:instrText>
      </w:r>
      <w:r>
        <w:fldChar w:fldCharType="separate"/>
      </w:r>
      <w:r>
        <w:fldChar w:fldCharType="end"/>
      </w:r>
      <w:r w:rsidR="009B1CD0" w:rsidRPr="00492177">
        <w:rPr>
          <w:rFonts w:ascii="Arial" w:hAnsi="Arial" w:cs="Arial"/>
          <w:lang w:val="en-US"/>
        </w:rPr>
        <w:t xml:space="preserve"> </w:t>
      </w:r>
      <w:r w:rsidR="00CB250E" w:rsidRPr="00492177">
        <w:rPr>
          <w:rFonts w:ascii="Arial" w:hAnsi="Arial" w:cs="Arial"/>
          <w:lang w:val="en-US"/>
        </w:rPr>
        <w:t>CCAG-TIC</w:t>
      </w:r>
    </w:p>
    <w:p w14:paraId="001C549D" w14:textId="4FE4BC15" w:rsidR="009B1CD0" w:rsidRPr="00492177" w:rsidRDefault="00492177"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110226">
        <w:rPr>
          <w:lang w:val="en-US"/>
        </w:rPr>
        <w:instrText xml:space="preserve"> FORMCHECKBOX </w:instrText>
      </w:r>
      <w:r>
        <w:fldChar w:fldCharType="separate"/>
      </w:r>
      <w:r>
        <w:fldChar w:fldCharType="end"/>
      </w:r>
      <w:r w:rsidR="009B1CD0" w:rsidRPr="00492177">
        <w:rPr>
          <w:rFonts w:ascii="Arial" w:hAnsi="Arial" w:cs="Arial"/>
          <w:lang w:val="en-US"/>
        </w:rPr>
        <w:t xml:space="preserve"> CCP </w:t>
      </w:r>
    </w:p>
    <w:p w14:paraId="59E6BDE9" w14:textId="77777777" w:rsidR="009B1CD0" w:rsidRPr="00110226" w:rsidRDefault="008A3E9B" w:rsidP="00E32BEB">
      <w:pPr>
        <w:tabs>
          <w:tab w:val="left" w:pos="851"/>
        </w:tabs>
        <w:spacing w:before="120"/>
        <w:ind w:left="1135" w:hanging="284"/>
        <w:rPr>
          <w:rFonts w:ascii="Arial" w:hAnsi="Arial" w:cs="Arial"/>
          <w:lang w:val="en-US"/>
        </w:rPr>
      </w:pPr>
      <w:r>
        <w:fldChar w:fldCharType="begin">
          <w:ffData>
            <w:name w:val=""/>
            <w:enabled/>
            <w:calcOnExit w:val="0"/>
            <w:checkBox>
              <w:size w:val="20"/>
              <w:default w:val="0"/>
            </w:checkBox>
          </w:ffData>
        </w:fldChar>
      </w:r>
      <w:r w:rsidRPr="00110226">
        <w:rPr>
          <w:lang w:val="en-US"/>
        </w:rPr>
        <w:instrText xml:space="preserve"> FORMCHECKBOX </w:instrText>
      </w:r>
      <w:r>
        <w:fldChar w:fldCharType="separate"/>
      </w:r>
      <w:r>
        <w:fldChar w:fldCharType="end"/>
      </w:r>
      <w:r w:rsidR="009B1CD0" w:rsidRPr="00110226">
        <w:rPr>
          <w:rFonts w:ascii="Arial" w:hAnsi="Arial" w:cs="Arial"/>
          <w:lang w:val="en-US"/>
        </w:rPr>
        <w:t xml:space="preserve"> </w:t>
      </w:r>
      <w:proofErr w:type="spellStart"/>
      <w:r w:rsidR="009B1CD0" w:rsidRPr="00110226">
        <w:rPr>
          <w:rFonts w:ascii="Arial" w:hAnsi="Arial" w:cs="Arial"/>
          <w:lang w:val="en-US"/>
        </w:rPr>
        <w:t>Autres</w:t>
      </w:r>
      <w:proofErr w:type="spellEnd"/>
      <w:r w:rsidR="009B1CD0" w:rsidRPr="00110226">
        <w:rPr>
          <w:rFonts w:ascii="Arial" w:hAnsi="Arial" w:cs="Arial"/>
          <w:lang w:val="en-US"/>
        </w:rPr>
        <w:t> :</w:t>
      </w:r>
      <w:r w:rsidR="00E32BEB" w:rsidRPr="00110226">
        <w:rPr>
          <w:rFonts w:ascii="Arial" w:hAnsi="Arial" w:cs="Arial"/>
          <w:lang w:val="en-US"/>
        </w:rPr>
        <w:t xml:space="preserve"> </w:t>
      </w:r>
      <w:r w:rsidR="009B1CD0" w:rsidRPr="00110226">
        <w:rPr>
          <w:rFonts w:ascii="Arial" w:hAnsi="Arial" w:cs="Arial"/>
          <w:lang w:val="en-US"/>
        </w:rPr>
        <w:t>…………………………………………………………………………………………</w:t>
      </w:r>
    </w:p>
    <w:p w14:paraId="04107A4D" w14:textId="77777777" w:rsidR="009B1CD0" w:rsidRPr="00110226" w:rsidRDefault="009B1CD0" w:rsidP="00710FD6">
      <w:pPr>
        <w:tabs>
          <w:tab w:val="left" w:pos="851"/>
        </w:tabs>
        <w:jc w:val="both"/>
        <w:rPr>
          <w:rFonts w:ascii="Arial" w:hAnsi="Arial" w:cs="Arial"/>
          <w:lang w:val="en-US"/>
        </w:rPr>
      </w:pPr>
    </w:p>
    <w:p w14:paraId="073097F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E43B1B4" w14:textId="77777777" w:rsidR="009B1CD0" w:rsidRDefault="009B1CD0" w:rsidP="0083205E">
      <w:pPr>
        <w:tabs>
          <w:tab w:val="left" w:pos="851"/>
        </w:tabs>
        <w:jc w:val="both"/>
        <w:rPr>
          <w:rFonts w:ascii="Arial" w:hAnsi="Arial" w:cs="Arial"/>
        </w:rPr>
      </w:pPr>
    </w:p>
    <w:p w14:paraId="36053CB4" w14:textId="40F35F43" w:rsidR="009B1CD0" w:rsidRDefault="00AE70B8" w:rsidP="008E61A3">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01F6980A"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6C337885"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DA36BB3" w14:textId="77777777" w:rsidR="009B1CD0" w:rsidRDefault="009B1CD0" w:rsidP="009B45B9">
      <w:pPr>
        <w:tabs>
          <w:tab w:val="left" w:pos="851"/>
        </w:tabs>
        <w:jc w:val="both"/>
        <w:rPr>
          <w:rFonts w:ascii="Arial" w:hAnsi="Arial" w:cs="Arial"/>
        </w:rPr>
      </w:pPr>
    </w:p>
    <w:p w14:paraId="5167734A" w14:textId="4E71FD46" w:rsidR="009B1CD0" w:rsidRDefault="00AE70B8"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w:t>
      </w:r>
      <w:r>
        <w:rPr>
          <w:rFonts w:ascii="Arial" w:hAnsi="Arial" w:cs="Arial"/>
        </w:rPr>
        <w:t xml:space="preserve">…………………………………………………………………… </w:t>
      </w:r>
      <w:r w:rsidR="009B1CD0">
        <w:rPr>
          <w:rFonts w:ascii="Arial" w:hAnsi="Arial" w:cs="Arial"/>
        </w:rPr>
        <w:t>sur la base de son offre ;</w:t>
      </w:r>
    </w:p>
    <w:p w14:paraId="08BEBFBE"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9FCD18E" w14:textId="77777777" w:rsidR="009B1CD0" w:rsidRDefault="009B1CD0" w:rsidP="009B45B9">
      <w:pPr>
        <w:tabs>
          <w:tab w:val="left" w:pos="851"/>
        </w:tabs>
        <w:jc w:val="both"/>
        <w:rPr>
          <w:rFonts w:ascii="Arial" w:hAnsi="Arial" w:cs="Arial"/>
        </w:rPr>
      </w:pPr>
    </w:p>
    <w:p w14:paraId="03000C42"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33E2E105"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1DF5AA2" w14:textId="77777777" w:rsidR="009B1CD0" w:rsidRPr="00B707E5" w:rsidRDefault="009B1CD0" w:rsidP="009B45B9">
      <w:pPr>
        <w:pStyle w:val="fcase1ertab"/>
        <w:tabs>
          <w:tab w:val="left" w:pos="851"/>
        </w:tabs>
        <w:ind w:left="0" w:firstLine="0"/>
        <w:rPr>
          <w:rFonts w:ascii="Arial" w:hAnsi="Arial" w:cs="Arial"/>
          <w:sz w:val="16"/>
        </w:rPr>
      </w:pPr>
    </w:p>
    <w:p w14:paraId="10A4ACDB" w14:textId="77777777" w:rsidR="006B5057" w:rsidRPr="00B707E5" w:rsidRDefault="006B5057" w:rsidP="009B45B9">
      <w:pPr>
        <w:pStyle w:val="fcase1ertab"/>
        <w:tabs>
          <w:tab w:val="left" w:pos="851"/>
        </w:tabs>
        <w:ind w:left="0" w:firstLine="0"/>
        <w:rPr>
          <w:rFonts w:ascii="Arial" w:hAnsi="Arial" w:cs="Arial"/>
          <w:sz w:val="16"/>
        </w:rPr>
      </w:pPr>
    </w:p>
    <w:p w14:paraId="18880349"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34F2C410"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ci-dessous ;</w:t>
      </w:r>
    </w:p>
    <w:p w14:paraId="60586AA9"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3B00AEDC"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2441031E"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 xml:space="preserve">hors taxes arrêté en chiffres à : </w:t>
      </w:r>
    </w:p>
    <w:p w14:paraId="6D215D87"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340DF6C2"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16C04DEA"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w:t>
      </w:r>
    </w:p>
    <w:p w14:paraId="6A79D0E3"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
    <w:p w14:paraId="5E4F8E39" w14:textId="77777777" w:rsidR="009B1CD0" w:rsidRDefault="009B1CD0" w:rsidP="004C5755">
      <w:pPr>
        <w:pStyle w:val="fcase1ertab"/>
        <w:spacing w:before="120"/>
        <w:ind w:left="567" w:firstLine="0"/>
      </w:pPr>
      <w:r>
        <w:rPr>
          <w:rFonts w:ascii="Arial" w:hAnsi="Arial" w:cs="Arial"/>
          <w:u w:val="single"/>
        </w:rPr>
        <w:t>OU</w:t>
      </w:r>
    </w:p>
    <w:p w14:paraId="2D1000EB" w14:textId="77777777" w:rsidR="009B1CD0" w:rsidRDefault="008D3189"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59FFF38A" w14:textId="77777777" w:rsidR="009B1CD0" w:rsidRPr="00B707E5" w:rsidRDefault="009B1CD0" w:rsidP="009B45B9">
      <w:pPr>
        <w:pStyle w:val="fcasegauche"/>
        <w:tabs>
          <w:tab w:val="left" w:pos="851"/>
        </w:tabs>
        <w:spacing w:after="0"/>
        <w:ind w:left="0" w:firstLine="0"/>
        <w:rPr>
          <w:rFonts w:ascii="Arial" w:hAnsi="Arial" w:cs="Arial"/>
          <w:sz w:val="14"/>
        </w:rPr>
      </w:pPr>
    </w:p>
    <w:p w14:paraId="4B2EC980"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5CF52191"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315B15C" w14:textId="77777777" w:rsidR="00036500" w:rsidRDefault="00036500" w:rsidP="009B45B9">
      <w:pPr>
        <w:tabs>
          <w:tab w:val="left" w:pos="851"/>
          <w:tab w:val="left" w:pos="6237"/>
        </w:tabs>
        <w:rPr>
          <w:rFonts w:ascii="Arial" w:hAnsi="Arial" w:cs="Arial"/>
          <w:i/>
          <w:iCs/>
          <w:sz w:val="18"/>
          <w:szCs w:val="18"/>
        </w:rPr>
      </w:pPr>
    </w:p>
    <w:p w14:paraId="3241EFAA"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6940D0C"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18C5595B"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601C349"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lastRenderedPageBreak/>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2C0BF5"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CADAF71"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E307FC7"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5A2EDB5"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685E842"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323801A3"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6D3A9FE"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12D5601"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49514E"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EC121BC"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2A11FE4" w14:textId="77777777">
        <w:trPr>
          <w:trHeight w:val="1021"/>
        </w:trPr>
        <w:tc>
          <w:tcPr>
            <w:tcW w:w="4503" w:type="dxa"/>
            <w:tcBorders>
              <w:top w:val="single" w:sz="4" w:space="0" w:color="000000"/>
              <w:left w:val="single" w:sz="4" w:space="0" w:color="000000"/>
            </w:tcBorders>
            <w:shd w:val="clear" w:color="auto" w:fill="CCFFFF"/>
          </w:tcPr>
          <w:p w14:paraId="29A3A9F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6BC948B"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B9B5F3B" w14:textId="77777777" w:rsidR="009B1CD0" w:rsidRDefault="009B1CD0" w:rsidP="006F3DF9">
            <w:pPr>
              <w:tabs>
                <w:tab w:val="left" w:pos="851"/>
              </w:tabs>
              <w:snapToGrid w:val="0"/>
              <w:jc w:val="both"/>
              <w:rPr>
                <w:rFonts w:ascii="Arial" w:hAnsi="Arial" w:cs="Arial"/>
              </w:rPr>
            </w:pPr>
          </w:p>
        </w:tc>
      </w:tr>
      <w:tr w:rsidR="009B1CD0" w14:paraId="32D3517B" w14:textId="77777777">
        <w:trPr>
          <w:trHeight w:val="1021"/>
        </w:trPr>
        <w:tc>
          <w:tcPr>
            <w:tcW w:w="4503" w:type="dxa"/>
            <w:tcBorders>
              <w:left w:val="single" w:sz="4" w:space="0" w:color="000000"/>
            </w:tcBorders>
          </w:tcPr>
          <w:p w14:paraId="5A515647"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7D67C392"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10C6B9D1" w14:textId="77777777" w:rsidR="009B1CD0" w:rsidRDefault="009B1CD0" w:rsidP="006F3DF9">
            <w:pPr>
              <w:tabs>
                <w:tab w:val="left" w:pos="851"/>
              </w:tabs>
              <w:snapToGrid w:val="0"/>
              <w:jc w:val="both"/>
              <w:rPr>
                <w:rFonts w:ascii="Arial" w:hAnsi="Arial" w:cs="Arial"/>
              </w:rPr>
            </w:pPr>
          </w:p>
        </w:tc>
      </w:tr>
      <w:tr w:rsidR="009B1CD0" w14:paraId="3D2C6B62" w14:textId="77777777">
        <w:trPr>
          <w:trHeight w:val="1021"/>
        </w:trPr>
        <w:tc>
          <w:tcPr>
            <w:tcW w:w="4503" w:type="dxa"/>
            <w:tcBorders>
              <w:left w:val="single" w:sz="4" w:space="0" w:color="000000"/>
              <w:bottom w:val="single" w:sz="4" w:space="0" w:color="000000"/>
            </w:tcBorders>
            <w:shd w:val="clear" w:color="auto" w:fill="CCFFFF"/>
          </w:tcPr>
          <w:p w14:paraId="6FE9AB4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25BD91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8A35623" w14:textId="77777777" w:rsidR="009B1CD0" w:rsidRDefault="009B1CD0" w:rsidP="006F3DF9">
            <w:pPr>
              <w:tabs>
                <w:tab w:val="left" w:pos="851"/>
              </w:tabs>
              <w:snapToGrid w:val="0"/>
              <w:jc w:val="both"/>
              <w:rPr>
                <w:rFonts w:ascii="Arial" w:hAnsi="Arial" w:cs="Arial"/>
              </w:rPr>
            </w:pPr>
          </w:p>
        </w:tc>
      </w:tr>
    </w:tbl>
    <w:p w14:paraId="6C20734E" w14:textId="77777777" w:rsidR="009B1CD0" w:rsidRDefault="009B1CD0" w:rsidP="006C4338">
      <w:pPr>
        <w:tabs>
          <w:tab w:val="left" w:pos="851"/>
          <w:tab w:val="left" w:pos="6237"/>
        </w:tabs>
      </w:pPr>
    </w:p>
    <w:p w14:paraId="33F455F9" w14:textId="77777777" w:rsidR="009B1CD0" w:rsidRDefault="009B1CD0" w:rsidP="006C4338">
      <w:pPr>
        <w:pStyle w:val="fcasegauche"/>
        <w:tabs>
          <w:tab w:val="left" w:pos="851"/>
        </w:tabs>
        <w:spacing w:after="0"/>
        <w:ind w:left="0" w:firstLine="0"/>
        <w:rPr>
          <w:rFonts w:ascii="Arial" w:hAnsi="Arial" w:cs="Arial"/>
          <w:bCs/>
          <w:iCs/>
        </w:rPr>
      </w:pPr>
    </w:p>
    <w:p w14:paraId="3F92F4D1" w14:textId="060E3C14"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r w:rsidR="0043696E">
        <w:rPr>
          <w:rFonts w:ascii="Arial" w:hAnsi="Arial" w:cs="Arial"/>
          <w:b/>
          <w:sz w:val="22"/>
          <w:szCs w:val="22"/>
        </w:rPr>
        <w:t xml:space="preserve"> : </w:t>
      </w:r>
    </w:p>
    <w:p w14:paraId="03C6DB15"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ECF7058"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569AD281" w14:textId="3B8DE804" w:rsidR="00994136" w:rsidRDefault="009B1CD0" w:rsidP="00AE70B8">
      <w:pPr>
        <w:pStyle w:val="fcasegauche"/>
        <w:tabs>
          <w:tab w:val="left" w:pos="426"/>
          <w:tab w:val="left" w:pos="851"/>
        </w:tabs>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r w:rsidR="001A1E12">
        <w:rPr>
          <w:rFonts w:ascii="Arial" w:hAnsi="Arial" w:cs="Arial"/>
        </w:rPr>
        <w:t xml:space="preserve"> </w:t>
      </w:r>
    </w:p>
    <w:p w14:paraId="0C8A9434" w14:textId="77777777" w:rsidR="009B1CD0" w:rsidRPr="008E61A3" w:rsidRDefault="009B1CD0" w:rsidP="005846FB">
      <w:pPr>
        <w:pStyle w:val="fcasegauche"/>
        <w:tabs>
          <w:tab w:val="left" w:pos="426"/>
          <w:tab w:val="left" w:pos="851"/>
        </w:tabs>
        <w:spacing w:after="0"/>
        <w:ind w:left="0" w:firstLine="0"/>
        <w:jc w:val="left"/>
        <w:rPr>
          <w:rFonts w:ascii="Arial" w:hAnsi="Arial" w:cs="Arial"/>
          <w:sz w:val="21"/>
          <w:szCs w:val="21"/>
        </w:rPr>
      </w:pPr>
    </w:p>
    <w:p w14:paraId="3B64539A"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12E80414" w14:textId="09A6A19E"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r w:rsidR="001A1E12">
        <w:rPr>
          <w:rFonts w:ascii="Arial" w:hAnsi="Arial" w:cs="Arial"/>
        </w:rPr>
        <w:t xml:space="preserve"> </w:t>
      </w:r>
    </w:p>
    <w:p w14:paraId="69F13187"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7FAE8A82" w14:textId="77777777" w:rsidR="00F2517E" w:rsidRDefault="00F2517E" w:rsidP="0083205E">
      <w:pPr>
        <w:pStyle w:val="fcasegauche"/>
        <w:tabs>
          <w:tab w:val="left" w:pos="426"/>
          <w:tab w:val="left" w:pos="851"/>
        </w:tabs>
        <w:spacing w:after="0"/>
        <w:ind w:left="0" w:firstLine="0"/>
        <w:jc w:val="left"/>
        <w:rPr>
          <w:rFonts w:ascii="Arial" w:hAnsi="Arial" w:cs="Arial"/>
          <w:b/>
        </w:rPr>
      </w:pPr>
    </w:p>
    <w:p w14:paraId="660486F3" w14:textId="77777777" w:rsidR="00F2517E" w:rsidRDefault="00F2517E" w:rsidP="0083205E">
      <w:pPr>
        <w:pStyle w:val="fcasegauche"/>
        <w:tabs>
          <w:tab w:val="left" w:pos="426"/>
          <w:tab w:val="left" w:pos="851"/>
        </w:tabs>
        <w:spacing w:after="0"/>
        <w:ind w:left="0" w:firstLine="0"/>
        <w:jc w:val="left"/>
        <w:rPr>
          <w:rFonts w:ascii="Arial" w:hAnsi="Arial" w:cs="Arial"/>
          <w:b/>
        </w:rPr>
      </w:pPr>
    </w:p>
    <w:p w14:paraId="56B9FD81"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9"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30"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383F26EA" w14:textId="77777777" w:rsidR="009B1CD0" w:rsidRDefault="009B1CD0" w:rsidP="00934503">
      <w:pPr>
        <w:tabs>
          <w:tab w:val="left" w:pos="426"/>
          <w:tab w:val="left" w:pos="851"/>
        </w:tabs>
        <w:rPr>
          <w:rFonts w:ascii="Arial" w:hAnsi="Arial" w:cs="Arial"/>
          <w:b/>
        </w:rPr>
      </w:pPr>
    </w:p>
    <w:p w14:paraId="69C4ABCF" w14:textId="4C3740C8"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AE70B8">
        <w:fldChar w:fldCharType="begin">
          <w:ffData>
            <w:name w:val=""/>
            <w:enabled/>
            <w:calcOnExit w:val="0"/>
            <w:checkBox>
              <w:size w:val="20"/>
              <w:default w:val="0"/>
            </w:checkBox>
          </w:ffData>
        </w:fldChar>
      </w:r>
      <w:r w:rsidR="00AE70B8">
        <w:instrText xml:space="preserve"> FORMCHECKBOX </w:instrText>
      </w:r>
      <w:r w:rsidR="00AE70B8">
        <w:fldChar w:fldCharType="separate"/>
      </w:r>
      <w:r w:rsidR="00AE70B8">
        <w:fldChar w:fldCharType="end"/>
      </w:r>
      <w:r>
        <w:tab/>
      </w:r>
      <w:r w:rsidR="009D661E">
        <w:t>Oui</w:t>
      </w:r>
    </w:p>
    <w:p w14:paraId="39000502"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50CCEB47" w14:textId="77777777" w:rsidR="009B1CD0" w:rsidRDefault="009B1CD0" w:rsidP="009B45B9">
      <w:pPr>
        <w:tabs>
          <w:tab w:val="left" w:pos="426"/>
          <w:tab w:val="left" w:pos="851"/>
        </w:tabs>
        <w:jc w:val="both"/>
        <w:rPr>
          <w:rFonts w:ascii="Arial" w:hAnsi="Arial" w:cs="Arial"/>
          <w:b/>
        </w:rPr>
      </w:pPr>
    </w:p>
    <w:p w14:paraId="606ADC8E" w14:textId="77777777" w:rsidR="009B1CD0" w:rsidRDefault="009B1CD0" w:rsidP="009B45B9">
      <w:pPr>
        <w:tabs>
          <w:tab w:val="left" w:pos="426"/>
          <w:tab w:val="left" w:pos="851"/>
        </w:tabs>
        <w:jc w:val="both"/>
        <w:rPr>
          <w:rFonts w:ascii="Arial" w:hAnsi="Arial" w:cs="Arial"/>
          <w:b/>
        </w:rPr>
      </w:pPr>
    </w:p>
    <w:p w14:paraId="7E9C24A6"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4736F82E" w14:textId="77777777" w:rsidR="009B1CD0" w:rsidRDefault="009B1CD0" w:rsidP="009B45B9">
      <w:pPr>
        <w:tabs>
          <w:tab w:val="left" w:pos="576"/>
          <w:tab w:val="left" w:pos="851"/>
        </w:tabs>
        <w:jc w:val="both"/>
        <w:rPr>
          <w:rFonts w:ascii="Arial" w:hAnsi="Arial" w:cs="Arial"/>
        </w:rPr>
      </w:pPr>
    </w:p>
    <w:p w14:paraId="22DBCA90" w14:textId="1153840C"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CD426B">
        <w:rPr>
          <w:rFonts w:ascii="Arial" w:hAnsi="Arial" w:cs="Arial"/>
        </w:rPr>
        <w:t xml:space="preserve">36 mois </w:t>
      </w:r>
      <w:r>
        <w:rPr>
          <w:rFonts w:ascii="Arial" w:hAnsi="Arial" w:cs="Arial"/>
        </w:rPr>
        <w:t>à compter de :</w:t>
      </w:r>
    </w:p>
    <w:p w14:paraId="64F6C596" w14:textId="77777777" w:rsidR="009B1CD0" w:rsidRDefault="009B1CD0" w:rsidP="009B45B9">
      <w:pPr>
        <w:tabs>
          <w:tab w:val="left" w:pos="851"/>
        </w:tabs>
      </w:pPr>
      <w:r>
        <w:rPr>
          <w:rFonts w:ascii="Arial" w:hAnsi="Arial" w:cs="Arial"/>
          <w:i/>
          <w:sz w:val="18"/>
          <w:szCs w:val="18"/>
        </w:rPr>
        <w:t>(Cocher la case correspondante.)</w:t>
      </w:r>
    </w:p>
    <w:p w14:paraId="6A06EC13"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269B73EA" w14:textId="6A8BDEE6" w:rsidR="009B1CD0" w:rsidRDefault="00844DAA" w:rsidP="009B45B9">
      <w:pPr>
        <w:tabs>
          <w:tab w:val="left" w:pos="851"/>
        </w:tabs>
        <w:spacing w:before="120"/>
        <w:ind w:left="567"/>
        <w:jc w:val="both"/>
      </w:pPr>
      <w:r>
        <w:tab/>
      </w:r>
      <w:r w:rsidR="00AE70B8">
        <w:fldChar w:fldCharType="begin">
          <w:ffData>
            <w:name w:val=""/>
            <w:enabled/>
            <w:calcOnExit w:val="0"/>
            <w:checkBox>
              <w:size w:val="20"/>
              <w:default w:val="0"/>
            </w:checkBox>
          </w:ffData>
        </w:fldChar>
      </w:r>
      <w:r w:rsidR="00AE70B8">
        <w:instrText xml:space="preserve"> FORMCHECKBOX </w:instrText>
      </w:r>
      <w:r w:rsidR="00AE70B8">
        <w:fldChar w:fldCharType="separate"/>
      </w:r>
      <w:r w:rsidR="00AE70B8">
        <w:fldChar w:fldCharType="end"/>
      </w:r>
      <w:r w:rsidR="009B1CD0">
        <w:rPr>
          <w:rFonts w:ascii="Arial" w:hAnsi="Arial" w:cs="Arial"/>
        </w:rPr>
        <w:tab/>
        <w:t>la date de notification de l’ordre de service ;</w:t>
      </w:r>
    </w:p>
    <w:p w14:paraId="34BA97C6"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55D5082" w14:textId="77777777" w:rsidR="009B1CD0" w:rsidRDefault="009B1CD0" w:rsidP="009B45B9">
      <w:pPr>
        <w:tabs>
          <w:tab w:val="left" w:pos="426"/>
          <w:tab w:val="left" w:pos="851"/>
        </w:tabs>
        <w:jc w:val="both"/>
        <w:rPr>
          <w:rFonts w:ascii="Arial" w:hAnsi="Arial" w:cs="Arial"/>
          <w:b/>
        </w:rPr>
      </w:pPr>
    </w:p>
    <w:p w14:paraId="17E6734E"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1B5783">
        <w:fldChar w:fldCharType="begin">
          <w:ffData>
            <w:name w:val=""/>
            <w:enabled/>
            <w:calcOnExit w:val="0"/>
            <w:checkBox>
              <w:size w:val="20"/>
              <w:default w:val="0"/>
            </w:checkBox>
          </w:ffData>
        </w:fldChar>
      </w:r>
      <w:r w:rsidR="001B5783">
        <w:instrText xml:space="preserve"> FORMCHECKBOX </w:instrText>
      </w:r>
      <w:r w:rsidR="001B5783">
        <w:fldChar w:fldCharType="separate"/>
      </w:r>
      <w:r w:rsidR="001B5783">
        <w:fldChar w:fldCharType="end"/>
      </w:r>
      <w:r>
        <w:tab/>
      </w:r>
      <w:r w:rsidR="009D661E">
        <w:t>Non</w:t>
      </w:r>
      <w:r>
        <w:tab/>
      </w:r>
      <w:r>
        <w:tab/>
      </w:r>
      <w:r>
        <w:tab/>
      </w:r>
      <w:r w:rsidR="00CD426B">
        <w:fldChar w:fldCharType="begin">
          <w:ffData>
            <w:name w:val=""/>
            <w:enabled/>
            <w:calcOnExit w:val="0"/>
            <w:checkBox>
              <w:size w:val="20"/>
              <w:default w:val="1"/>
            </w:checkBox>
          </w:ffData>
        </w:fldChar>
      </w:r>
      <w:r w:rsidR="00CD426B">
        <w:instrText xml:space="preserve"> FORMCHECKBOX </w:instrText>
      </w:r>
      <w:r w:rsidR="00CD426B">
        <w:fldChar w:fldCharType="separate"/>
      </w:r>
      <w:r w:rsidR="00CD426B">
        <w:fldChar w:fldCharType="end"/>
      </w:r>
      <w:r>
        <w:tab/>
      </w:r>
      <w:r w:rsidR="009D661E">
        <w:t>Oui</w:t>
      </w:r>
    </w:p>
    <w:p w14:paraId="7EE23659"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474BEB51" w14:textId="77777777" w:rsidR="009B1CD0" w:rsidRDefault="009B1CD0" w:rsidP="009B45B9">
      <w:pPr>
        <w:tabs>
          <w:tab w:val="left" w:pos="426"/>
          <w:tab w:val="left" w:pos="851"/>
        </w:tabs>
        <w:jc w:val="both"/>
        <w:rPr>
          <w:rFonts w:ascii="Arial" w:hAnsi="Arial" w:cs="Arial"/>
        </w:rPr>
      </w:pPr>
    </w:p>
    <w:p w14:paraId="468F6D59"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0762D0E4"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CD426B">
        <w:rPr>
          <w:rFonts w:ascii="Arial" w:hAnsi="Arial" w:cs="Arial"/>
        </w:rPr>
        <w:t>1</w:t>
      </w:r>
    </w:p>
    <w:p w14:paraId="74F48155" w14:textId="77777777" w:rsidR="009B1CD0" w:rsidRPr="006D74CB"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CD426B">
        <w:rPr>
          <w:rFonts w:ascii="Arial" w:hAnsi="Arial" w:cs="Arial"/>
        </w:rPr>
        <w:t>12 mois</w:t>
      </w:r>
    </w:p>
    <w:p w14:paraId="63129728" w14:textId="77777777" w:rsidR="001A1E12" w:rsidRDefault="001A1E12" w:rsidP="006D74CB">
      <w:pPr>
        <w:tabs>
          <w:tab w:val="left" w:pos="426"/>
          <w:tab w:val="left" w:pos="851"/>
        </w:tabs>
        <w:spacing w:before="120"/>
        <w:jc w:val="both"/>
        <w:rPr>
          <w:rFonts w:ascii="Arial" w:hAnsi="Arial" w:cs="Arial"/>
        </w:rPr>
      </w:pPr>
    </w:p>
    <w:p w14:paraId="5B3DCE58" w14:textId="77777777" w:rsidR="001A1E12" w:rsidRDefault="001A1E12" w:rsidP="006D74CB">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8996E1A" w14:textId="77777777">
        <w:tc>
          <w:tcPr>
            <w:tcW w:w="10419" w:type="dxa"/>
            <w:shd w:val="clear" w:color="auto" w:fill="66CCFF"/>
          </w:tcPr>
          <w:p w14:paraId="6D21E6A0"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121BD87" w14:textId="77777777" w:rsidR="009B1CD0" w:rsidRDefault="009B1CD0" w:rsidP="006C4338">
      <w:pPr>
        <w:tabs>
          <w:tab w:val="left" w:pos="851"/>
        </w:tabs>
        <w:jc w:val="both"/>
      </w:pPr>
    </w:p>
    <w:p w14:paraId="4670B4F7" w14:textId="77777777" w:rsidR="005824AE" w:rsidRPr="006F3DD1" w:rsidRDefault="005824AE" w:rsidP="005824AE">
      <w:pPr>
        <w:pStyle w:val="Default"/>
        <w:jc w:val="both"/>
        <w:rPr>
          <w:sz w:val="20"/>
          <w:szCs w:val="20"/>
        </w:rPr>
      </w:pPr>
      <w:r w:rsidRPr="006F3DD1">
        <w:rPr>
          <w:b/>
          <w:sz w:val="20"/>
          <w:szCs w:val="20"/>
        </w:rPr>
        <w:lastRenderedPageBreak/>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6CDB4829" w14:textId="77777777" w:rsidR="005824AE" w:rsidRDefault="005824AE" w:rsidP="006C4338">
      <w:pPr>
        <w:tabs>
          <w:tab w:val="left" w:pos="851"/>
        </w:tabs>
        <w:jc w:val="both"/>
      </w:pPr>
    </w:p>
    <w:p w14:paraId="336C4455"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5B863909"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7A58936D" w14:textId="77777777" w:rsidTr="009B45B9">
        <w:tc>
          <w:tcPr>
            <w:tcW w:w="4644" w:type="dxa"/>
            <w:tcBorders>
              <w:top w:val="single" w:sz="4" w:space="0" w:color="000000"/>
              <w:left w:val="single" w:sz="4" w:space="0" w:color="000000"/>
              <w:bottom w:val="single" w:sz="4" w:space="0" w:color="000000"/>
            </w:tcBorders>
            <w:vAlign w:val="center"/>
          </w:tcPr>
          <w:p w14:paraId="4746E50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5CD7126"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57A8158"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7C0CBD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B7C24C2" w14:textId="77777777" w:rsidTr="009B45B9">
        <w:trPr>
          <w:trHeight w:val="1021"/>
        </w:trPr>
        <w:tc>
          <w:tcPr>
            <w:tcW w:w="4644" w:type="dxa"/>
            <w:tcBorders>
              <w:top w:val="single" w:sz="4" w:space="0" w:color="000000"/>
              <w:left w:val="single" w:sz="4" w:space="0" w:color="000000"/>
              <w:bottom w:val="single" w:sz="4" w:space="0" w:color="auto"/>
            </w:tcBorders>
          </w:tcPr>
          <w:p w14:paraId="331CAFC3" w14:textId="77777777" w:rsidR="00332B12" w:rsidRDefault="00332B12" w:rsidP="00B054DA">
            <w:pPr>
              <w:tabs>
                <w:tab w:val="left" w:pos="851"/>
              </w:tabs>
              <w:snapToGrid w:val="0"/>
              <w:jc w:val="both"/>
              <w:rPr>
                <w:rFonts w:ascii="Arial" w:hAnsi="Arial" w:cs="Arial"/>
                <w:b/>
                <w:bCs/>
              </w:rPr>
            </w:pPr>
          </w:p>
          <w:p w14:paraId="18E209BB" w14:textId="4938BDD1" w:rsidR="001A1E12" w:rsidRPr="006D74CB" w:rsidRDefault="001A1E12" w:rsidP="00310613">
            <w:pPr>
              <w:tabs>
                <w:tab w:val="left" w:pos="851"/>
              </w:tabs>
              <w:snapToGrid w:val="0"/>
              <w:rPr>
                <w:rFonts w:ascii="Arial" w:hAnsi="Arial" w:cs="Arial"/>
                <w:b/>
                <w:bCs/>
                <w:sz w:val="22"/>
                <w:szCs w:val="22"/>
              </w:rPr>
            </w:pPr>
          </w:p>
        </w:tc>
        <w:tc>
          <w:tcPr>
            <w:tcW w:w="2694" w:type="dxa"/>
            <w:tcBorders>
              <w:top w:val="single" w:sz="4" w:space="0" w:color="000000"/>
              <w:left w:val="single" w:sz="4" w:space="0" w:color="000000"/>
              <w:bottom w:val="single" w:sz="4" w:space="0" w:color="auto"/>
            </w:tcBorders>
          </w:tcPr>
          <w:p w14:paraId="329BFA37" w14:textId="77777777" w:rsidR="00332B12" w:rsidRPr="006D74CB" w:rsidRDefault="00332B12" w:rsidP="00B054DA">
            <w:pPr>
              <w:tabs>
                <w:tab w:val="left" w:pos="851"/>
              </w:tabs>
              <w:snapToGrid w:val="0"/>
              <w:jc w:val="both"/>
              <w:rPr>
                <w:rFonts w:ascii="Arial" w:hAnsi="Arial" w:cs="Arial"/>
                <w:b/>
                <w:bCs/>
                <w:sz w:val="22"/>
                <w:szCs w:val="22"/>
              </w:rPr>
            </w:pPr>
          </w:p>
          <w:p w14:paraId="7B12A86F" w14:textId="0AFDF9D8" w:rsidR="001A1E12" w:rsidRPr="006D74CB" w:rsidRDefault="001A1E12" w:rsidP="00A81793">
            <w:pPr>
              <w:tabs>
                <w:tab w:val="left" w:pos="851"/>
              </w:tabs>
              <w:snapToGrid w:val="0"/>
              <w:jc w:val="both"/>
              <w:rPr>
                <w:rFonts w:ascii="Arial" w:hAnsi="Arial" w:cs="Arial"/>
                <w:b/>
                <w:bCs/>
                <w:sz w:val="22"/>
                <w:szCs w:val="22"/>
              </w:rPr>
            </w:pPr>
          </w:p>
        </w:tc>
        <w:tc>
          <w:tcPr>
            <w:tcW w:w="3056" w:type="dxa"/>
            <w:tcBorders>
              <w:top w:val="single" w:sz="4" w:space="0" w:color="000000"/>
              <w:left w:val="single" w:sz="4" w:space="0" w:color="000000"/>
              <w:bottom w:val="single" w:sz="4" w:space="0" w:color="auto"/>
              <w:right w:val="single" w:sz="4" w:space="0" w:color="000000"/>
            </w:tcBorders>
          </w:tcPr>
          <w:p w14:paraId="15D4B04D" w14:textId="77777777" w:rsidR="00332B12" w:rsidRDefault="00332B12" w:rsidP="00B054DA">
            <w:pPr>
              <w:tabs>
                <w:tab w:val="left" w:pos="851"/>
              </w:tabs>
              <w:snapToGrid w:val="0"/>
              <w:jc w:val="both"/>
              <w:rPr>
                <w:rFonts w:ascii="Arial" w:hAnsi="Arial" w:cs="Arial"/>
                <w:b/>
                <w:bCs/>
              </w:rPr>
            </w:pPr>
          </w:p>
        </w:tc>
      </w:tr>
    </w:tbl>
    <w:p w14:paraId="049AF574"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7C727DA" w14:textId="77777777" w:rsidR="008E61A3" w:rsidRDefault="008E61A3" w:rsidP="00332B12">
      <w:pPr>
        <w:pStyle w:val="fcase1ertab"/>
        <w:tabs>
          <w:tab w:val="left" w:pos="851"/>
        </w:tabs>
        <w:ind w:left="0" w:firstLine="0"/>
        <w:rPr>
          <w:rFonts w:ascii="Arial" w:hAnsi="Arial" w:cs="Arial"/>
          <w:b/>
          <w:sz w:val="22"/>
          <w:szCs w:val="22"/>
        </w:rPr>
      </w:pPr>
    </w:p>
    <w:p w14:paraId="3E509F53" w14:textId="77777777" w:rsidR="008E61A3" w:rsidRDefault="008E61A3" w:rsidP="00332B12">
      <w:pPr>
        <w:pStyle w:val="fcase1ertab"/>
        <w:tabs>
          <w:tab w:val="left" w:pos="851"/>
        </w:tabs>
        <w:ind w:left="0" w:firstLine="0"/>
        <w:rPr>
          <w:rFonts w:ascii="Arial" w:hAnsi="Arial" w:cs="Arial"/>
          <w:b/>
          <w:sz w:val="22"/>
          <w:szCs w:val="22"/>
        </w:rPr>
      </w:pPr>
    </w:p>
    <w:p w14:paraId="35FD17C8"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49862B52" w14:textId="77777777" w:rsidR="00332B12" w:rsidRDefault="00332B12" w:rsidP="006C4338">
      <w:pPr>
        <w:tabs>
          <w:tab w:val="left" w:pos="851"/>
        </w:tabs>
        <w:jc w:val="both"/>
      </w:pPr>
    </w:p>
    <w:p w14:paraId="3B38D68F"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3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3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0E8C09C3"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2D5F4134" w14:textId="77777777" w:rsidR="009B1CD0" w:rsidRDefault="009B1CD0" w:rsidP="005846FB">
      <w:pPr>
        <w:tabs>
          <w:tab w:val="left" w:pos="851"/>
        </w:tabs>
        <w:rPr>
          <w:rFonts w:ascii="Arial" w:hAnsi="Arial" w:cs="Arial"/>
        </w:rPr>
      </w:pPr>
    </w:p>
    <w:p w14:paraId="3A5526AE" w14:textId="77777777" w:rsidR="00036500" w:rsidRDefault="00036500" w:rsidP="005846FB">
      <w:pPr>
        <w:tabs>
          <w:tab w:val="left" w:pos="851"/>
        </w:tabs>
        <w:rPr>
          <w:rFonts w:ascii="Arial" w:hAnsi="Arial" w:cs="Arial"/>
        </w:rPr>
      </w:pPr>
    </w:p>
    <w:p w14:paraId="6FB9C34A"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4485E52B"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FB5830D"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51718128" w14:textId="77777777" w:rsidR="009B1CD0" w:rsidRDefault="009B1CD0" w:rsidP="0083205E">
      <w:pPr>
        <w:tabs>
          <w:tab w:val="left" w:pos="851"/>
        </w:tabs>
        <w:rPr>
          <w:rFonts w:ascii="Arial" w:hAnsi="Arial" w:cs="Arial"/>
        </w:rPr>
      </w:pPr>
    </w:p>
    <w:p w14:paraId="0A74C9E7" w14:textId="77777777" w:rsidR="001C733C" w:rsidRDefault="001C733C" w:rsidP="00CD46CC">
      <w:pPr>
        <w:tabs>
          <w:tab w:val="left" w:pos="851"/>
        </w:tabs>
        <w:rPr>
          <w:rFonts w:ascii="Arial" w:hAnsi="Arial" w:cs="Arial"/>
        </w:rPr>
      </w:pPr>
    </w:p>
    <w:p w14:paraId="3D726BC0"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99C6D81"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3121D604"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A1C1D5C"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39F3E52"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2F2698D8" w14:textId="77777777" w:rsidR="002904AF" w:rsidRDefault="002904AF" w:rsidP="001C733C">
      <w:pPr>
        <w:tabs>
          <w:tab w:val="left" w:pos="851"/>
        </w:tabs>
        <w:rPr>
          <w:rFonts w:ascii="Arial" w:hAnsi="Arial" w:cs="Arial"/>
        </w:rPr>
      </w:pPr>
    </w:p>
    <w:p w14:paraId="76C27420"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1CEDF1C7"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F612666" w14:textId="77777777" w:rsidR="002904AF" w:rsidRDefault="002904AF" w:rsidP="002904AF">
      <w:pPr>
        <w:tabs>
          <w:tab w:val="left" w:pos="851"/>
        </w:tabs>
        <w:rPr>
          <w:rFonts w:ascii="Arial" w:hAnsi="Arial" w:cs="Arial"/>
          <w:iCs/>
        </w:rPr>
      </w:pPr>
    </w:p>
    <w:p w14:paraId="7D0AFF5A"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29F319E8"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6E3596A5" w14:textId="77777777" w:rsidR="002904AF" w:rsidRDefault="002904AF" w:rsidP="002904AF">
      <w:pPr>
        <w:tabs>
          <w:tab w:val="left" w:pos="851"/>
        </w:tabs>
        <w:ind w:left="1134" w:hanging="850"/>
        <w:rPr>
          <w:rFonts w:ascii="Arial" w:hAnsi="Arial" w:cs="Arial"/>
          <w:i/>
          <w:sz w:val="18"/>
          <w:szCs w:val="18"/>
        </w:rPr>
      </w:pPr>
    </w:p>
    <w:p w14:paraId="18E12F15" w14:textId="77777777" w:rsidR="001C733C" w:rsidRDefault="001C733C" w:rsidP="001C733C">
      <w:pPr>
        <w:tabs>
          <w:tab w:val="left" w:pos="851"/>
        </w:tabs>
        <w:rPr>
          <w:rFonts w:ascii="Arial" w:hAnsi="Arial" w:cs="Arial"/>
          <w:i/>
          <w:sz w:val="18"/>
          <w:szCs w:val="18"/>
        </w:rPr>
      </w:pPr>
    </w:p>
    <w:p w14:paraId="11D7E4EA"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2275A5E6"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66A2792" w14:textId="77777777" w:rsidR="00036500" w:rsidRDefault="00036500" w:rsidP="005846FB">
      <w:pPr>
        <w:tabs>
          <w:tab w:val="left" w:pos="851"/>
        </w:tabs>
        <w:rPr>
          <w:rFonts w:ascii="Arial" w:hAnsi="Arial" w:cs="Arial"/>
        </w:rPr>
      </w:pPr>
    </w:p>
    <w:p w14:paraId="017CDCAB"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2E2A2A52" w14:textId="77777777" w:rsidR="00AE7831" w:rsidRDefault="00AE7831" w:rsidP="009B45B9">
      <w:pPr>
        <w:tabs>
          <w:tab w:val="left" w:pos="851"/>
        </w:tabs>
        <w:ind w:left="1701" w:hanging="850"/>
        <w:jc w:val="both"/>
      </w:pPr>
    </w:p>
    <w:p w14:paraId="22A646FC"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5FFE038E" w14:textId="77777777" w:rsidR="00036500" w:rsidRDefault="00036500" w:rsidP="006C4338">
      <w:pPr>
        <w:tabs>
          <w:tab w:val="left" w:pos="851"/>
        </w:tabs>
        <w:rPr>
          <w:rFonts w:ascii="Arial" w:hAnsi="Arial" w:cs="Arial"/>
          <w:iCs/>
        </w:rPr>
      </w:pPr>
    </w:p>
    <w:p w14:paraId="2EDB442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2CD25AFE"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CF99F69" w14:textId="77777777" w:rsidR="008E61A3" w:rsidRDefault="008E61A3" w:rsidP="009B45B9">
      <w:pPr>
        <w:tabs>
          <w:tab w:val="left" w:pos="851"/>
        </w:tabs>
        <w:ind w:left="1134" w:hanging="850"/>
        <w:rPr>
          <w:rFonts w:ascii="Arial" w:hAnsi="Arial" w:cs="Arial"/>
          <w:i/>
          <w:sz w:val="18"/>
          <w:szCs w:val="18"/>
        </w:rPr>
      </w:pPr>
    </w:p>
    <w:p w14:paraId="2F655085" w14:textId="77777777" w:rsidR="008E61A3" w:rsidRDefault="008E61A3" w:rsidP="009B45B9">
      <w:pPr>
        <w:tabs>
          <w:tab w:val="left" w:pos="851"/>
        </w:tabs>
        <w:ind w:left="1134" w:hanging="850"/>
        <w:rPr>
          <w:rFonts w:ascii="Arial" w:hAnsi="Arial" w:cs="Arial"/>
          <w:i/>
          <w:sz w:val="18"/>
          <w:szCs w:val="18"/>
        </w:rPr>
      </w:pPr>
    </w:p>
    <w:p w14:paraId="5CCEBBD5" w14:textId="77777777" w:rsidR="008E61A3" w:rsidRDefault="008E61A3" w:rsidP="009B45B9">
      <w:pPr>
        <w:tabs>
          <w:tab w:val="left" w:pos="851"/>
        </w:tabs>
        <w:ind w:left="1134" w:hanging="850"/>
        <w:rPr>
          <w:rFonts w:ascii="Arial" w:hAnsi="Arial" w:cs="Arial"/>
          <w:i/>
          <w:sz w:val="18"/>
          <w:szCs w:val="18"/>
        </w:rPr>
      </w:pPr>
    </w:p>
    <w:p w14:paraId="0208B918" w14:textId="77777777" w:rsidR="008E61A3" w:rsidRDefault="008E61A3" w:rsidP="009B45B9">
      <w:pPr>
        <w:tabs>
          <w:tab w:val="left" w:pos="851"/>
        </w:tabs>
        <w:ind w:left="1134" w:hanging="850"/>
        <w:rPr>
          <w:rFonts w:ascii="Arial" w:hAnsi="Arial" w:cs="Arial"/>
        </w:rPr>
      </w:pPr>
    </w:p>
    <w:p w14:paraId="23B1719D"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6FB1A00" w14:textId="77777777" w:rsidTr="00B054DA">
        <w:tc>
          <w:tcPr>
            <w:tcW w:w="4644" w:type="dxa"/>
            <w:tcBorders>
              <w:top w:val="single" w:sz="4" w:space="0" w:color="000000"/>
              <w:left w:val="single" w:sz="4" w:space="0" w:color="000000"/>
              <w:bottom w:val="single" w:sz="4" w:space="0" w:color="000000"/>
            </w:tcBorders>
            <w:vAlign w:val="center"/>
          </w:tcPr>
          <w:p w14:paraId="696047B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DACF4E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F3B1FB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7A3BE63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9A8A6DF" w14:textId="77777777" w:rsidTr="00B054DA">
        <w:trPr>
          <w:trHeight w:val="1021"/>
        </w:trPr>
        <w:tc>
          <w:tcPr>
            <w:tcW w:w="4644" w:type="dxa"/>
            <w:tcBorders>
              <w:top w:val="single" w:sz="4" w:space="0" w:color="000000"/>
              <w:left w:val="single" w:sz="4" w:space="0" w:color="000000"/>
            </w:tcBorders>
            <w:shd w:val="clear" w:color="auto" w:fill="CCFFFF"/>
          </w:tcPr>
          <w:p w14:paraId="4A216C5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F46D0A5"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5ABF583B" w14:textId="77777777" w:rsidR="00332B12" w:rsidRDefault="00332B12" w:rsidP="00B054DA">
            <w:pPr>
              <w:tabs>
                <w:tab w:val="left" w:pos="851"/>
              </w:tabs>
              <w:snapToGrid w:val="0"/>
              <w:jc w:val="both"/>
              <w:rPr>
                <w:rFonts w:ascii="Arial" w:hAnsi="Arial" w:cs="Arial"/>
                <w:b/>
                <w:bCs/>
              </w:rPr>
            </w:pPr>
          </w:p>
        </w:tc>
      </w:tr>
      <w:tr w:rsidR="00332B12" w14:paraId="335392D2" w14:textId="77777777" w:rsidTr="00B054DA">
        <w:trPr>
          <w:trHeight w:val="1021"/>
        </w:trPr>
        <w:tc>
          <w:tcPr>
            <w:tcW w:w="4644" w:type="dxa"/>
            <w:tcBorders>
              <w:left w:val="single" w:sz="4" w:space="0" w:color="000000"/>
            </w:tcBorders>
          </w:tcPr>
          <w:p w14:paraId="5616B83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0A6E67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5DE4F338" w14:textId="77777777" w:rsidR="00332B12" w:rsidRDefault="00332B12" w:rsidP="00B054DA">
            <w:pPr>
              <w:tabs>
                <w:tab w:val="left" w:pos="851"/>
              </w:tabs>
              <w:snapToGrid w:val="0"/>
              <w:jc w:val="both"/>
              <w:rPr>
                <w:rFonts w:ascii="Arial" w:hAnsi="Arial" w:cs="Arial"/>
                <w:b/>
                <w:bCs/>
              </w:rPr>
            </w:pPr>
          </w:p>
        </w:tc>
      </w:tr>
      <w:tr w:rsidR="00332B12" w14:paraId="7DD3105F" w14:textId="77777777" w:rsidTr="00B054DA">
        <w:trPr>
          <w:trHeight w:val="1021"/>
        </w:trPr>
        <w:tc>
          <w:tcPr>
            <w:tcW w:w="4644" w:type="dxa"/>
            <w:tcBorders>
              <w:left w:val="single" w:sz="4" w:space="0" w:color="000000"/>
            </w:tcBorders>
            <w:shd w:val="clear" w:color="auto" w:fill="CCFFFF"/>
          </w:tcPr>
          <w:p w14:paraId="2834563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ADC19E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8D9926B" w14:textId="77777777" w:rsidR="00332B12" w:rsidRDefault="00332B12" w:rsidP="00B054DA">
            <w:pPr>
              <w:tabs>
                <w:tab w:val="left" w:pos="851"/>
              </w:tabs>
              <w:snapToGrid w:val="0"/>
              <w:jc w:val="both"/>
              <w:rPr>
                <w:rFonts w:ascii="Arial" w:hAnsi="Arial" w:cs="Arial"/>
                <w:b/>
                <w:bCs/>
              </w:rPr>
            </w:pPr>
          </w:p>
        </w:tc>
      </w:tr>
      <w:tr w:rsidR="00332B12" w14:paraId="682210B4" w14:textId="77777777" w:rsidTr="00B054DA">
        <w:trPr>
          <w:trHeight w:val="1021"/>
        </w:trPr>
        <w:tc>
          <w:tcPr>
            <w:tcW w:w="4644" w:type="dxa"/>
            <w:tcBorders>
              <w:left w:val="single" w:sz="4" w:space="0" w:color="000000"/>
            </w:tcBorders>
          </w:tcPr>
          <w:p w14:paraId="2528163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0DE9A9E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5826EB69" w14:textId="77777777" w:rsidR="00332B12" w:rsidRDefault="00332B12" w:rsidP="00B054DA">
            <w:pPr>
              <w:tabs>
                <w:tab w:val="left" w:pos="851"/>
              </w:tabs>
              <w:snapToGrid w:val="0"/>
              <w:jc w:val="both"/>
              <w:rPr>
                <w:rFonts w:ascii="Arial" w:hAnsi="Arial" w:cs="Arial"/>
                <w:b/>
                <w:bCs/>
              </w:rPr>
            </w:pPr>
          </w:p>
        </w:tc>
      </w:tr>
      <w:tr w:rsidR="00332B12" w14:paraId="1F98DAD5" w14:textId="77777777" w:rsidTr="00B054DA">
        <w:trPr>
          <w:trHeight w:val="1021"/>
        </w:trPr>
        <w:tc>
          <w:tcPr>
            <w:tcW w:w="4644" w:type="dxa"/>
            <w:tcBorders>
              <w:left w:val="single" w:sz="4" w:space="0" w:color="000000"/>
              <w:bottom w:val="single" w:sz="4" w:space="0" w:color="000000"/>
            </w:tcBorders>
            <w:shd w:val="clear" w:color="auto" w:fill="CCFFFF"/>
          </w:tcPr>
          <w:p w14:paraId="7DE7C95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024FE4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63BCF9E" w14:textId="77777777" w:rsidR="00332B12" w:rsidRDefault="00332B12" w:rsidP="00B054DA">
            <w:pPr>
              <w:tabs>
                <w:tab w:val="left" w:pos="851"/>
              </w:tabs>
              <w:snapToGrid w:val="0"/>
              <w:jc w:val="both"/>
              <w:rPr>
                <w:rFonts w:ascii="Arial" w:hAnsi="Arial" w:cs="Arial"/>
                <w:b/>
                <w:bCs/>
              </w:rPr>
            </w:pPr>
          </w:p>
        </w:tc>
      </w:tr>
    </w:tbl>
    <w:p w14:paraId="460FEF9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C66BE34" w14:textId="77777777" w:rsidR="009B1CD0" w:rsidRDefault="009B1CD0" w:rsidP="006C4338">
      <w:pPr>
        <w:tabs>
          <w:tab w:val="left" w:pos="851"/>
        </w:tabs>
        <w:rPr>
          <w:rFonts w:ascii="Arial" w:hAnsi="Arial" w:cs="Arial"/>
        </w:rPr>
      </w:pPr>
    </w:p>
    <w:p w14:paraId="3C9BCEFF" w14:textId="77777777" w:rsidR="00F2517E" w:rsidRDefault="00F2517E" w:rsidP="006C4338">
      <w:pPr>
        <w:tabs>
          <w:tab w:val="left" w:pos="851"/>
        </w:tabs>
        <w:rPr>
          <w:rFonts w:ascii="Arial" w:hAnsi="Arial" w:cs="Arial"/>
        </w:rPr>
      </w:pPr>
    </w:p>
    <w:p w14:paraId="4060DB16" w14:textId="77777777" w:rsidR="00F2517E" w:rsidRDefault="00F2517E" w:rsidP="006C4338">
      <w:pPr>
        <w:tabs>
          <w:tab w:val="left" w:pos="851"/>
        </w:tabs>
        <w:rPr>
          <w:rFonts w:ascii="Arial" w:hAnsi="Arial" w:cs="Arial"/>
        </w:rPr>
      </w:pPr>
    </w:p>
    <w:p w14:paraId="5EC1BBA6" w14:textId="77777777" w:rsidR="00F2517E" w:rsidRDefault="00F2517E" w:rsidP="006C4338">
      <w:pPr>
        <w:tabs>
          <w:tab w:val="left" w:pos="851"/>
        </w:tabs>
        <w:rPr>
          <w:rFonts w:ascii="Arial" w:hAnsi="Arial" w:cs="Arial"/>
        </w:rPr>
      </w:pPr>
    </w:p>
    <w:p w14:paraId="4948B548" w14:textId="77777777" w:rsidR="00F2517E" w:rsidRDefault="00F2517E" w:rsidP="006C4338">
      <w:pPr>
        <w:tabs>
          <w:tab w:val="left" w:pos="851"/>
        </w:tabs>
        <w:rPr>
          <w:rFonts w:ascii="Arial" w:hAnsi="Arial" w:cs="Arial"/>
        </w:rPr>
      </w:pPr>
    </w:p>
    <w:p w14:paraId="055F6D2B" w14:textId="77777777" w:rsidR="00F2517E" w:rsidRDefault="00F2517E" w:rsidP="006C4338">
      <w:pPr>
        <w:tabs>
          <w:tab w:val="left" w:pos="851"/>
        </w:tabs>
        <w:rPr>
          <w:rFonts w:ascii="Arial" w:hAnsi="Arial" w:cs="Arial"/>
        </w:rPr>
      </w:pPr>
    </w:p>
    <w:p w14:paraId="38EBAE36" w14:textId="77777777" w:rsidR="00F2517E" w:rsidRDefault="00F2517E" w:rsidP="006C4338">
      <w:pPr>
        <w:tabs>
          <w:tab w:val="left" w:pos="851"/>
        </w:tabs>
        <w:rPr>
          <w:rFonts w:ascii="Arial" w:hAnsi="Arial" w:cs="Arial"/>
        </w:rPr>
      </w:pPr>
    </w:p>
    <w:p w14:paraId="4487322C" w14:textId="77777777" w:rsidR="00F2517E" w:rsidRDefault="00F2517E" w:rsidP="006C4338">
      <w:pPr>
        <w:tabs>
          <w:tab w:val="left" w:pos="851"/>
        </w:tabs>
        <w:rPr>
          <w:rFonts w:ascii="Arial" w:hAnsi="Arial" w:cs="Arial"/>
        </w:rPr>
      </w:pPr>
    </w:p>
    <w:p w14:paraId="119C92AF" w14:textId="77777777" w:rsidR="00F2517E" w:rsidRDefault="00F2517E" w:rsidP="006C4338">
      <w:pPr>
        <w:tabs>
          <w:tab w:val="left" w:pos="851"/>
        </w:tabs>
        <w:rPr>
          <w:rFonts w:ascii="Arial" w:hAnsi="Arial" w:cs="Arial"/>
        </w:rPr>
      </w:pPr>
    </w:p>
    <w:p w14:paraId="3EB40F1A" w14:textId="77777777" w:rsidR="00F2517E" w:rsidRDefault="00F2517E"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883E5FC" w14:textId="77777777">
        <w:tc>
          <w:tcPr>
            <w:tcW w:w="10277" w:type="dxa"/>
            <w:shd w:val="clear" w:color="auto" w:fill="66CCFF"/>
          </w:tcPr>
          <w:p w14:paraId="1CB435E2" w14:textId="77777777" w:rsidR="009B1CD0" w:rsidRPr="00F2517E" w:rsidRDefault="008B2A38" w:rsidP="006B5057">
            <w:pPr>
              <w:rPr>
                <w:b/>
                <w:bCs/>
              </w:rPr>
            </w:pPr>
            <w:r>
              <w:rPr>
                <w:rFonts w:ascii="Arial" w:hAnsi="Arial" w:cs="Arial"/>
              </w:rPr>
              <w:br w:type="page"/>
            </w:r>
            <w:r w:rsidR="009B1CD0" w:rsidRPr="00F2517E">
              <w:rPr>
                <w:b/>
                <w:bCs/>
                <w:sz w:val="22"/>
                <w:szCs w:val="22"/>
              </w:rPr>
              <w:t xml:space="preserve">D - Identification </w:t>
            </w:r>
            <w:r w:rsidR="001C40C0" w:rsidRPr="00F2517E">
              <w:rPr>
                <w:b/>
                <w:bCs/>
                <w:sz w:val="22"/>
                <w:szCs w:val="22"/>
              </w:rPr>
              <w:t>et signature de l’acheteur</w:t>
            </w:r>
            <w:r w:rsidR="009B1CD0" w:rsidRPr="00F2517E">
              <w:rPr>
                <w:b/>
                <w:bCs/>
                <w:sz w:val="22"/>
                <w:szCs w:val="22"/>
              </w:rPr>
              <w:t>.</w:t>
            </w:r>
          </w:p>
        </w:tc>
      </w:tr>
    </w:tbl>
    <w:p w14:paraId="071AC7F2" w14:textId="77777777" w:rsidR="009B1CD0" w:rsidRDefault="009B1CD0" w:rsidP="006C4338">
      <w:pPr>
        <w:tabs>
          <w:tab w:val="left" w:pos="851"/>
        </w:tabs>
      </w:pPr>
    </w:p>
    <w:p w14:paraId="297548C3" w14:textId="77777777" w:rsidR="009B1CD0" w:rsidRDefault="009B1CD0" w:rsidP="006C4338">
      <w:pPr>
        <w:tabs>
          <w:tab w:val="left" w:pos="851"/>
        </w:tabs>
      </w:pPr>
    </w:p>
    <w:p w14:paraId="13751D03"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0EE6AA19"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421848CA" w14:textId="77777777" w:rsidR="009B1CD0" w:rsidRDefault="009B1CD0" w:rsidP="005846FB">
      <w:pPr>
        <w:pStyle w:val="En-tte"/>
        <w:tabs>
          <w:tab w:val="clear" w:pos="4536"/>
          <w:tab w:val="clear" w:pos="9072"/>
          <w:tab w:val="left" w:pos="851"/>
        </w:tabs>
        <w:jc w:val="both"/>
        <w:rPr>
          <w:rFonts w:ascii="Arial" w:hAnsi="Arial" w:cs="Arial"/>
        </w:rPr>
      </w:pPr>
    </w:p>
    <w:p w14:paraId="024E6E18" w14:textId="77777777" w:rsidR="00AF6162" w:rsidRPr="00AF6162" w:rsidRDefault="00AF6162" w:rsidP="00AF6162">
      <w:pPr>
        <w:jc w:val="center"/>
        <w:rPr>
          <w:b/>
          <w:bCs/>
          <w:sz w:val="22"/>
          <w:szCs w:val="22"/>
        </w:rPr>
      </w:pPr>
      <w:r w:rsidRPr="00AF6162">
        <w:rPr>
          <w:b/>
          <w:bCs/>
          <w:sz w:val="22"/>
          <w:szCs w:val="22"/>
        </w:rPr>
        <w:t>LA LIGUE HAVRAISE</w:t>
      </w:r>
    </w:p>
    <w:p w14:paraId="15E2506F" w14:textId="2A13953B" w:rsidR="00AF6162" w:rsidRPr="00AF6162" w:rsidRDefault="00AF6162" w:rsidP="00AF6162">
      <w:pPr>
        <w:jc w:val="center"/>
        <w:rPr>
          <w:sz w:val="18"/>
          <w:szCs w:val="18"/>
        </w:rPr>
      </w:pPr>
      <w:r w:rsidRPr="00AF6162">
        <w:rPr>
          <w:sz w:val="18"/>
          <w:szCs w:val="18"/>
        </w:rPr>
        <w:t xml:space="preserve">120 rue de la </w:t>
      </w:r>
      <w:r w:rsidR="00FA0C40">
        <w:rPr>
          <w:sz w:val="18"/>
          <w:szCs w:val="18"/>
        </w:rPr>
        <w:t>P</w:t>
      </w:r>
      <w:r w:rsidRPr="00AF6162">
        <w:rPr>
          <w:sz w:val="18"/>
          <w:szCs w:val="18"/>
        </w:rPr>
        <w:t xml:space="preserve">ique en </w:t>
      </w:r>
      <w:r w:rsidR="00FA0C40">
        <w:rPr>
          <w:sz w:val="18"/>
          <w:szCs w:val="18"/>
        </w:rPr>
        <w:t>M</w:t>
      </w:r>
      <w:r w:rsidRPr="00AF6162">
        <w:rPr>
          <w:sz w:val="18"/>
          <w:szCs w:val="18"/>
        </w:rPr>
        <w:t>are</w:t>
      </w:r>
    </w:p>
    <w:p w14:paraId="26347145" w14:textId="77777777" w:rsidR="00AF6162" w:rsidRPr="00AF6162" w:rsidRDefault="00AF6162" w:rsidP="00AF6162">
      <w:pPr>
        <w:jc w:val="center"/>
        <w:rPr>
          <w:sz w:val="18"/>
          <w:szCs w:val="18"/>
        </w:rPr>
      </w:pPr>
      <w:r w:rsidRPr="00AF6162">
        <w:rPr>
          <w:sz w:val="18"/>
          <w:szCs w:val="18"/>
        </w:rPr>
        <w:t>76620 – LE HAVRE</w:t>
      </w:r>
    </w:p>
    <w:p w14:paraId="44EA1E5C" w14:textId="77777777" w:rsidR="00AF6162" w:rsidRPr="00AF6162" w:rsidRDefault="00AF6162" w:rsidP="00AF6162">
      <w:pPr>
        <w:jc w:val="center"/>
        <w:rPr>
          <w:sz w:val="18"/>
          <w:szCs w:val="18"/>
        </w:rPr>
      </w:pPr>
      <w:r w:rsidRPr="00AF6162">
        <w:rPr>
          <w:sz w:val="18"/>
          <w:szCs w:val="18"/>
        </w:rPr>
        <w:t>02.35.42.49.95</w:t>
      </w:r>
    </w:p>
    <w:p w14:paraId="699812A1" w14:textId="77777777" w:rsidR="009B1CD0" w:rsidRDefault="009B1CD0" w:rsidP="005846FB">
      <w:pPr>
        <w:pStyle w:val="En-tte"/>
        <w:tabs>
          <w:tab w:val="clear" w:pos="4536"/>
          <w:tab w:val="clear" w:pos="9072"/>
          <w:tab w:val="left" w:pos="851"/>
        </w:tabs>
        <w:jc w:val="both"/>
        <w:rPr>
          <w:rFonts w:ascii="Arial" w:hAnsi="Arial" w:cs="Arial"/>
        </w:rPr>
      </w:pPr>
    </w:p>
    <w:p w14:paraId="0A0F9125"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123FE613"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386A3222" w14:textId="77777777" w:rsidR="009B1CD0" w:rsidRDefault="009B1CD0" w:rsidP="0083205E">
      <w:pPr>
        <w:tabs>
          <w:tab w:val="left" w:pos="851"/>
        </w:tabs>
        <w:jc w:val="both"/>
        <w:rPr>
          <w:rFonts w:ascii="Arial" w:hAnsi="Arial" w:cs="Arial"/>
        </w:rPr>
      </w:pPr>
    </w:p>
    <w:p w14:paraId="5D1203EA" w14:textId="77777777" w:rsidR="001D5C47" w:rsidRDefault="001D5C47" w:rsidP="009B45B9">
      <w:pPr>
        <w:tabs>
          <w:tab w:val="left" w:pos="851"/>
        </w:tabs>
        <w:jc w:val="both"/>
        <w:rPr>
          <w:rFonts w:ascii="Arial" w:hAnsi="Arial" w:cs="Arial"/>
        </w:rPr>
      </w:pPr>
    </w:p>
    <w:p w14:paraId="172CFF61" w14:textId="77777777" w:rsidR="001D5C47" w:rsidRDefault="001D5C47" w:rsidP="009B45B9">
      <w:pPr>
        <w:tabs>
          <w:tab w:val="left" w:pos="851"/>
        </w:tabs>
        <w:jc w:val="both"/>
        <w:rPr>
          <w:rFonts w:ascii="Arial" w:hAnsi="Arial" w:cs="Arial"/>
        </w:rPr>
      </w:pPr>
    </w:p>
    <w:p w14:paraId="344DD7C6" w14:textId="77777777" w:rsidR="009B1CD0" w:rsidRDefault="009B1CD0" w:rsidP="009B45B9">
      <w:pPr>
        <w:tabs>
          <w:tab w:val="left" w:pos="851"/>
        </w:tabs>
        <w:jc w:val="both"/>
        <w:rPr>
          <w:rFonts w:ascii="Arial" w:hAnsi="Arial" w:cs="Arial"/>
        </w:rPr>
      </w:pPr>
    </w:p>
    <w:p w14:paraId="295B8EDD"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33"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34"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38847626"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4CB55CAE" w14:textId="77777777" w:rsidR="009B1CD0" w:rsidRDefault="009B1CD0" w:rsidP="009B45B9">
      <w:pPr>
        <w:tabs>
          <w:tab w:val="left" w:pos="851"/>
        </w:tabs>
        <w:jc w:val="both"/>
        <w:rPr>
          <w:rFonts w:ascii="Arial" w:hAnsi="Arial" w:cs="Arial"/>
        </w:rPr>
      </w:pPr>
    </w:p>
    <w:p w14:paraId="64B166FC" w14:textId="77777777" w:rsidR="001C40C0" w:rsidRDefault="001C40C0" w:rsidP="009B45B9">
      <w:pPr>
        <w:tabs>
          <w:tab w:val="left" w:pos="851"/>
        </w:tabs>
        <w:jc w:val="both"/>
        <w:rPr>
          <w:rFonts w:ascii="Arial" w:hAnsi="Arial" w:cs="Arial"/>
        </w:rPr>
      </w:pPr>
    </w:p>
    <w:p w14:paraId="04C8C158" w14:textId="77777777" w:rsidR="009B1CD0" w:rsidRDefault="009B1CD0" w:rsidP="009B45B9">
      <w:pPr>
        <w:tabs>
          <w:tab w:val="left" w:pos="851"/>
        </w:tabs>
        <w:jc w:val="both"/>
        <w:rPr>
          <w:rFonts w:ascii="Arial" w:hAnsi="Arial" w:cs="Arial"/>
        </w:rPr>
      </w:pPr>
    </w:p>
    <w:p w14:paraId="24AE00BF" w14:textId="77777777" w:rsidR="009B1CD0" w:rsidRDefault="009B1CD0" w:rsidP="009B45B9">
      <w:pPr>
        <w:pStyle w:val="fcase2metab"/>
        <w:ind w:left="0" w:firstLine="0"/>
        <w:rPr>
          <w:rFonts w:ascii="Arial" w:hAnsi="Arial" w:cs="Arial"/>
        </w:rPr>
      </w:pPr>
    </w:p>
    <w:p w14:paraId="425F6692"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60EEB7F1"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41138EA3" w14:textId="77777777" w:rsidR="009B1CD0" w:rsidRDefault="009B1CD0" w:rsidP="009B45B9">
      <w:pPr>
        <w:pStyle w:val="fcase2metab"/>
        <w:rPr>
          <w:rFonts w:ascii="Arial" w:hAnsi="Arial" w:cs="Arial"/>
        </w:rPr>
      </w:pPr>
    </w:p>
    <w:p w14:paraId="2653E73F" w14:textId="77777777" w:rsidR="001C40C0" w:rsidRDefault="001C40C0" w:rsidP="009B45B9">
      <w:pPr>
        <w:pStyle w:val="fcase2metab"/>
        <w:rPr>
          <w:rFonts w:ascii="Arial" w:hAnsi="Arial" w:cs="Arial"/>
        </w:rPr>
      </w:pPr>
    </w:p>
    <w:p w14:paraId="7BDB222B" w14:textId="77777777" w:rsidR="009B1CD0" w:rsidRDefault="009B1CD0" w:rsidP="009B45B9">
      <w:pPr>
        <w:pStyle w:val="fcase2metab"/>
        <w:ind w:left="0" w:firstLine="0"/>
        <w:rPr>
          <w:rFonts w:ascii="Arial" w:hAnsi="Arial" w:cs="Arial"/>
        </w:rPr>
      </w:pPr>
    </w:p>
    <w:p w14:paraId="20BAB400" w14:textId="77777777" w:rsidR="009B1CD0" w:rsidRDefault="009B1CD0" w:rsidP="009B45B9">
      <w:pPr>
        <w:pStyle w:val="fcase2metab"/>
        <w:ind w:left="0" w:firstLine="0"/>
        <w:rPr>
          <w:rFonts w:ascii="Arial" w:hAnsi="Arial" w:cs="Arial"/>
        </w:rPr>
      </w:pPr>
    </w:p>
    <w:p w14:paraId="35981887" w14:textId="77777777"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26F1B32F" w14:textId="77777777" w:rsidR="0079785C" w:rsidRDefault="0079785C" w:rsidP="009B45B9">
      <w:pPr>
        <w:pStyle w:val="fcase2metab"/>
        <w:rPr>
          <w:rFonts w:ascii="Arial" w:hAnsi="Arial" w:cs="Arial"/>
        </w:rPr>
      </w:pPr>
    </w:p>
    <w:p w14:paraId="2173D822" w14:textId="77777777" w:rsidR="009B1CD0" w:rsidRDefault="009B1CD0" w:rsidP="009B45B9">
      <w:pPr>
        <w:tabs>
          <w:tab w:val="left" w:pos="851"/>
        </w:tabs>
        <w:rPr>
          <w:rFonts w:ascii="Arial" w:hAnsi="Arial" w:cs="Arial"/>
        </w:rPr>
      </w:pPr>
    </w:p>
    <w:p w14:paraId="743763D2"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0BFD5678"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10EAF1B8" w14:textId="77777777" w:rsidR="009B1CD0" w:rsidRDefault="009B1CD0" w:rsidP="009B45B9">
      <w:pPr>
        <w:tabs>
          <w:tab w:val="left" w:pos="851"/>
        </w:tabs>
        <w:rPr>
          <w:rFonts w:ascii="Arial" w:hAnsi="Arial" w:cs="Arial"/>
        </w:rPr>
      </w:pPr>
    </w:p>
    <w:p w14:paraId="2047D532" w14:textId="77777777" w:rsidR="009B1CD0" w:rsidRDefault="009B1CD0" w:rsidP="009B45B9">
      <w:pPr>
        <w:tabs>
          <w:tab w:val="left" w:pos="851"/>
        </w:tabs>
        <w:rPr>
          <w:rFonts w:ascii="Arial" w:hAnsi="Arial" w:cs="Arial"/>
        </w:rPr>
      </w:pPr>
    </w:p>
    <w:p w14:paraId="7ECA9F39" w14:textId="77777777" w:rsidR="009B1CD0" w:rsidRDefault="009B1CD0" w:rsidP="009B45B9">
      <w:pPr>
        <w:tabs>
          <w:tab w:val="left" w:pos="851"/>
        </w:tabs>
        <w:rPr>
          <w:rFonts w:ascii="Arial" w:hAnsi="Arial" w:cs="Arial"/>
        </w:rPr>
      </w:pPr>
    </w:p>
    <w:p w14:paraId="3E4B5986" w14:textId="77777777" w:rsidR="001C40C0" w:rsidRDefault="001C40C0" w:rsidP="009B45B9">
      <w:pPr>
        <w:tabs>
          <w:tab w:val="left" w:pos="851"/>
        </w:tabs>
        <w:rPr>
          <w:rFonts w:ascii="Arial" w:hAnsi="Arial" w:cs="Arial"/>
        </w:rPr>
      </w:pPr>
    </w:p>
    <w:p w14:paraId="6BB6416B" w14:textId="77777777" w:rsidR="009B1CD0" w:rsidRDefault="009B1CD0" w:rsidP="009B45B9">
      <w:pPr>
        <w:tabs>
          <w:tab w:val="left" w:pos="851"/>
        </w:tabs>
        <w:rPr>
          <w:rFonts w:ascii="Arial" w:hAnsi="Arial" w:cs="Arial"/>
        </w:rPr>
      </w:pPr>
    </w:p>
    <w:p w14:paraId="49F89A9C" w14:textId="77777777" w:rsidR="009B1CD0" w:rsidRDefault="009B1CD0" w:rsidP="009B45B9">
      <w:pPr>
        <w:tabs>
          <w:tab w:val="left" w:pos="851"/>
        </w:tabs>
        <w:rPr>
          <w:rFonts w:ascii="Arial" w:hAnsi="Arial" w:cs="Arial"/>
        </w:rPr>
      </w:pPr>
    </w:p>
    <w:p w14:paraId="61502C82"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5BC86F43" w14:textId="77777777" w:rsidR="009B1CD0" w:rsidRDefault="009B1CD0" w:rsidP="009B45B9">
      <w:pPr>
        <w:tabs>
          <w:tab w:val="left" w:pos="851"/>
        </w:tabs>
      </w:pPr>
    </w:p>
    <w:p w14:paraId="336136BB" w14:textId="77777777" w:rsidR="009B1CD0" w:rsidRDefault="009B1CD0" w:rsidP="009B45B9">
      <w:pPr>
        <w:tabs>
          <w:tab w:val="left" w:pos="851"/>
        </w:tabs>
      </w:pPr>
    </w:p>
    <w:p w14:paraId="337D7229" w14:textId="77777777" w:rsidR="009B1CD0" w:rsidRDefault="009B1CD0" w:rsidP="009B45B9">
      <w:pPr>
        <w:tabs>
          <w:tab w:val="left" w:pos="851"/>
        </w:tabs>
      </w:pPr>
    </w:p>
    <w:p w14:paraId="6E915AA5" w14:textId="77777777" w:rsidR="009B1CD0" w:rsidRDefault="009B1CD0" w:rsidP="009B45B9">
      <w:pPr>
        <w:tabs>
          <w:tab w:val="left" w:pos="851"/>
        </w:tabs>
      </w:pPr>
    </w:p>
    <w:p w14:paraId="594F5E48"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54E0D130"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4FC600E5" w14:textId="77777777" w:rsidR="009B1CD0" w:rsidRDefault="009B1CD0" w:rsidP="009B45B9">
      <w:pPr>
        <w:tabs>
          <w:tab w:val="left" w:pos="851"/>
        </w:tabs>
        <w:jc w:val="both"/>
      </w:pPr>
    </w:p>
    <w:p w14:paraId="7A1D1E97" w14:textId="77777777" w:rsidR="009B1CD0" w:rsidRDefault="009B1CD0" w:rsidP="009B45B9">
      <w:pPr>
        <w:tabs>
          <w:tab w:val="left" w:pos="851"/>
        </w:tabs>
        <w:jc w:val="both"/>
      </w:pPr>
    </w:p>
    <w:p w14:paraId="4A2B790C" w14:textId="77777777" w:rsidR="008B2A38" w:rsidRDefault="008B2A38" w:rsidP="009B45B9">
      <w:pPr>
        <w:tabs>
          <w:tab w:val="left" w:pos="851"/>
        </w:tabs>
        <w:rPr>
          <w:rFonts w:ascii="Arial" w:hAnsi="Arial" w:cs="Arial"/>
        </w:rPr>
      </w:pPr>
    </w:p>
    <w:p w14:paraId="00CF944F" w14:textId="77777777" w:rsidR="003A7270" w:rsidRDefault="003A7270" w:rsidP="009B45B9">
      <w:pPr>
        <w:tabs>
          <w:tab w:val="left" w:pos="851"/>
        </w:tabs>
        <w:rPr>
          <w:rFonts w:ascii="Arial" w:hAnsi="Arial" w:cs="Arial"/>
        </w:rPr>
      </w:pPr>
    </w:p>
    <w:p w14:paraId="36795119" w14:textId="77777777" w:rsidR="003A7270" w:rsidRDefault="003A7270" w:rsidP="009B45B9">
      <w:pPr>
        <w:tabs>
          <w:tab w:val="left" w:pos="851"/>
        </w:tabs>
        <w:rPr>
          <w:rFonts w:ascii="Arial" w:hAnsi="Arial" w:cs="Arial"/>
        </w:rPr>
      </w:pPr>
    </w:p>
    <w:p w14:paraId="508933AB" w14:textId="77777777" w:rsidR="00FA0C40" w:rsidRDefault="00FA0C40" w:rsidP="009B45B9">
      <w:pPr>
        <w:tabs>
          <w:tab w:val="left" w:pos="851"/>
        </w:tabs>
        <w:rPr>
          <w:rFonts w:ascii="Arial" w:hAnsi="Arial" w:cs="Arial"/>
        </w:rPr>
      </w:pPr>
    </w:p>
    <w:p w14:paraId="4330DBA4" w14:textId="77777777" w:rsidR="00FA0C40" w:rsidRDefault="00FA0C40" w:rsidP="009B45B9">
      <w:pPr>
        <w:tabs>
          <w:tab w:val="left" w:pos="851"/>
        </w:tabs>
        <w:rPr>
          <w:rFonts w:ascii="Arial" w:hAnsi="Arial" w:cs="Arial"/>
        </w:rPr>
      </w:pPr>
    </w:p>
    <w:p w14:paraId="3D366ED2" w14:textId="77777777" w:rsidR="00FA0C40" w:rsidRDefault="00FA0C40" w:rsidP="009B45B9">
      <w:pPr>
        <w:tabs>
          <w:tab w:val="left" w:pos="851"/>
        </w:tabs>
        <w:rPr>
          <w:rFonts w:ascii="Arial" w:hAnsi="Arial" w:cs="Arial"/>
        </w:rPr>
      </w:pPr>
    </w:p>
    <w:p w14:paraId="5E80B4B6" w14:textId="77777777" w:rsidR="00FA0C40" w:rsidRDefault="00FA0C40" w:rsidP="009B45B9">
      <w:pPr>
        <w:tabs>
          <w:tab w:val="left" w:pos="851"/>
        </w:tabs>
        <w:rPr>
          <w:rFonts w:ascii="Arial" w:hAnsi="Arial" w:cs="Arial"/>
        </w:rPr>
      </w:pPr>
    </w:p>
    <w:p w14:paraId="743B7E0C" w14:textId="77777777" w:rsidR="00FA0C40" w:rsidRDefault="00FA0C40" w:rsidP="009B45B9">
      <w:pPr>
        <w:tabs>
          <w:tab w:val="left" w:pos="851"/>
        </w:tabs>
        <w:rPr>
          <w:rFonts w:ascii="Arial" w:hAnsi="Arial" w:cs="Arial"/>
        </w:rPr>
      </w:pPr>
    </w:p>
    <w:p w14:paraId="52DCAC2E" w14:textId="77777777" w:rsidR="00FA0C40" w:rsidRDefault="00FA0C40" w:rsidP="009B45B9">
      <w:pPr>
        <w:tabs>
          <w:tab w:val="left" w:pos="851"/>
        </w:tabs>
        <w:rPr>
          <w:rFonts w:ascii="Arial" w:hAnsi="Arial" w:cs="Arial"/>
        </w:rPr>
      </w:pPr>
    </w:p>
    <w:p w14:paraId="2D736863" w14:textId="77777777" w:rsidR="00FA0C40" w:rsidRDefault="00FA0C40" w:rsidP="009B45B9">
      <w:pPr>
        <w:tabs>
          <w:tab w:val="left" w:pos="851"/>
        </w:tabs>
        <w:rPr>
          <w:rFonts w:ascii="Arial" w:hAnsi="Arial" w:cs="Arial"/>
        </w:rPr>
      </w:pPr>
    </w:p>
    <w:p w14:paraId="0AF7F2C1" w14:textId="77777777" w:rsidR="00FA0C40" w:rsidRDefault="00FA0C40" w:rsidP="009B45B9">
      <w:pPr>
        <w:tabs>
          <w:tab w:val="left" w:pos="851"/>
        </w:tabs>
        <w:rPr>
          <w:rFonts w:ascii="Arial" w:hAnsi="Arial" w:cs="Arial"/>
        </w:rPr>
      </w:pPr>
    </w:p>
    <w:p w14:paraId="5F38F744" w14:textId="77777777" w:rsidR="00FA0C40" w:rsidRDefault="00FA0C40" w:rsidP="009B45B9">
      <w:pPr>
        <w:tabs>
          <w:tab w:val="left" w:pos="851"/>
        </w:tabs>
        <w:rPr>
          <w:rFonts w:ascii="Arial" w:hAnsi="Arial" w:cs="Arial"/>
        </w:rPr>
      </w:pPr>
    </w:p>
    <w:p w14:paraId="7D8383F4" w14:textId="77777777" w:rsidR="00FA0C40" w:rsidRDefault="00FA0C40" w:rsidP="009B45B9">
      <w:pPr>
        <w:tabs>
          <w:tab w:val="left" w:pos="851"/>
        </w:tabs>
        <w:rPr>
          <w:rFonts w:ascii="Arial" w:hAnsi="Arial" w:cs="Arial"/>
        </w:rPr>
      </w:pPr>
    </w:p>
    <w:p w14:paraId="355CBFB0" w14:textId="77777777" w:rsidR="00FA0C40" w:rsidRDefault="00FA0C40" w:rsidP="009B45B9">
      <w:pPr>
        <w:tabs>
          <w:tab w:val="left" w:pos="851"/>
        </w:tabs>
        <w:rPr>
          <w:rFonts w:ascii="Arial" w:hAnsi="Arial" w:cs="Arial"/>
        </w:rPr>
      </w:pPr>
    </w:p>
    <w:p w14:paraId="279ED388" w14:textId="77777777" w:rsidR="00FA0C40" w:rsidRDefault="00FA0C40" w:rsidP="009B45B9">
      <w:pPr>
        <w:tabs>
          <w:tab w:val="left" w:pos="851"/>
        </w:tabs>
        <w:rPr>
          <w:rFonts w:ascii="Arial" w:hAnsi="Arial" w:cs="Arial"/>
        </w:rPr>
      </w:pPr>
    </w:p>
    <w:p w14:paraId="2CB09BBA" w14:textId="77777777" w:rsidR="00FA0C40" w:rsidRDefault="00FA0C40" w:rsidP="009B45B9">
      <w:pPr>
        <w:tabs>
          <w:tab w:val="left" w:pos="851"/>
        </w:tabs>
        <w:rPr>
          <w:rFonts w:ascii="Arial" w:hAnsi="Arial" w:cs="Arial"/>
        </w:rPr>
      </w:pPr>
    </w:p>
    <w:p w14:paraId="21C15DF7" w14:textId="77777777" w:rsidR="00FA0C40" w:rsidRDefault="00FA0C40" w:rsidP="009B45B9">
      <w:pPr>
        <w:tabs>
          <w:tab w:val="left" w:pos="851"/>
        </w:tabs>
        <w:rPr>
          <w:rFonts w:ascii="Arial" w:hAnsi="Arial" w:cs="Arial"/>
        </w:rPr>
      </w:pPr>
    </w:p>
    <w:p w14:paraId="0721B0E1" w14:textId="77777777" w:rsidR="00FA0C40" w:rsidRDefault="00FA0C40" w:rsidP="009B45B9">
      <w:pPr>
        <w:tabs>
          <w:tab w:val="left" w:pos="851"/>
        </w:tabs>
        <w:rPr>
          <w:rFonts w:ascii="Arial" w:hAnsi="Arial" w:cs="Arial"/>
        </w:rPr>
      </w:pPr>
    </w:p>
    <w:p w14:paraId="299B631C" w14:textId="77777777" w:rsidR="00FA0C40" w:rsidRDefault="00FA0C40" w:rsidP="009B45B9">
      <w:pPr>
        <w:tabs>
          <w:tab w:val="left" w:pos="851"/>
        </w:tabs>
        <w:rPr>
          <w:rFonts w:ascii="Arial" w:hAnsi="Arial" w:cs="Arial"/>
        </w:rPr>
      </w:pPr>
    </w:p>
    <w:p w14:paraId="32FCB6DD" w14:textId="77777777" w:rsidR="00FA0C40" w:rsidRDefault="00FA0C40" w:rsidP="009B45B9">
      <w:pPr>
        <w:tabs>
          <w:tab w:val="left" w:pos="851"/>
        </w:tabs>
        <w:rPr>
          <w:rFonts w:ascii="Arial" w:hAnsi="Arial" w:cs="Arial"/>
        </w:rPr>
      </w:pPr>
    </w:p>
    <w:p w14:paraId="32D375FF" w14:textId="77777777" w:rsidR="00FA0C40" w:rsidRDefault="00FA0C40" w:rsidP="009B45B9">
      <w:pPr>
        <w:tabs>
          <w:tab w:val="left" w:pos="851"/>
        </w:tabs>
        <w:rPr>
          <w:rFonts w:ascii="Arial" w:hAnsi="Arial" w:cs="Arial"/>
        </w:rPr>
      </w:pPr>
    </w:p>
    <w:p w14:paraId="5F0F8289" w14:textId="77777777" w:rsidR="00FA0C40" w:rsidRDefault="00FA0C40" w:rsidP="009B45B9">
      <w:pPr>
        <w:tabs>
          <w:tab w:val="left" w:pos="851"/>
        </w:tabs>
        <w:rPr>
          <w:rFonts w:ascii="Arial" w:hAnsi="Arial" w:cs="Arial"/>
        </w:rPr>
      </w:pPr>
    </w:p>
    <w:p w14:paraId="03D387AB" w14:textId="77777777" w:rsidR="00FA0C40" w:rsidRDefault="00FA0C40" w:rsidP="009B45B9">
      <w:pPr>
        <w:tabs>
          <w:tab w:val="left" w:pos="851"/>
        </w:tabs>
        <w:rPr>
          <w:rFonts w:ascii="Arial" w:hAnsi="Arial" w:cs="Arial"/>
        </w:rPr>
      </w:pPr>
    </w:p>
    <w:p w14:paraId="0D94E016" w14:textId="77777777" w:rsidR="00FA0C40" w:rsidRDefault="00FA0C40" w:rsidP="009B45B9">
      <w:pPr>
        <w:tabs>
          <w:tab w:val="left" w:pos="851"/>
        </w:tabs>
        <w:rPr>
          <w:rFonts w:ascii="Arial" w:hAnsi="Arial" w:cs="Arial"/>
        </w:rPr>
      </w:pPr>
    </w:p>
    <w:p w14:paraId="014624B4" w14:textId="77777777" w:rsidR="00FA0C40" w:rsidRDefault="00FA0C40" w:rsidP="009B45B9">
      <w:pPr>
        <w:tabs>
          <w:tab w:val="left" w:pos="851"/>
        </w:tabs>
        <w:rPr>
          <w:rFonts w:ascii="Arial" w:hAnsi="Arial" w:cs="Arial"/>
        </w:rPr>
      </w:pPr>
    </w:p>
    <w:p w14:paraId="008C58EA" w14:textId="77777777" w:rsidR="00FA0C40" w:rsidRDefault="00FA0C40" w:rsidP="009B45B9">
      <w:pPr>
        <w:tabs>
          <w:tab w:val="left" w:pos="851"/>
        </w:tabs>
        <w:rPr>
          <w:rFonts w:ascii="Arial" w:hAnsi="Arial" w:cs="Arial"/>
        </w:rPr>
      </w:pPr>
    </w:p>
    <w:p w14:paraId="427ED7F7" w14:textId="77777777" w:rsidR="00FA0C40" w:rsidRDefault="00FA0C40" w:rsidP="009B45B9">
      <w:pPr>
        <w:tabs>
          <w:tab w:val="left" w:pos="851"/>
        </w:tabs>
        <w:rPr>
          <w:rFonts w:ascii="Arial" w:hAnsi="Arial" w:cs="Arial"/>
        </w:rPr>
      </w:pPr>
    </w:p>
    <w:p w14:paraId="27ABCBD0" w14:textId="77777777" w:rsidR="00FA0C40" w:rsidRDefault="00FA0C40" w:rsidP="009B45B9">
      <w:pPr>
        <w:tabs>
          <w:tab w:val="left" w:pos="851"/>
        </w:tabs>
        <w:rPr>
          <w:rFonts w:ascii="Arial" w:hAnsi="Arial" w:cs="Arial"/>
        </w:rPr>
      </w:pPr>
    </w:p>
    <w:p w14:paraId="70B68AD0" w14:textId="77777777" w:rsidR="00FA0C40" w:rsidRDefault="00FA0C40" w:rsidP="009B45B9">
      <w:pPr>
        <w:tabs>
          <w:tab w:val="left" w:pos="851"/>
        </w:tabs>
        <w:rPr>
          <w:rFonts w:ascii="Arial" w:hAnsi="Arial" w:cs="Arial"/>
        </w:rPr>
      </w:pPr>
    </w:p>
    <w:p w14:paraId="41FFE79F" w14:textId="77777777" w:rsidR="00FA0C40" w:rsidRDefault="00FA0C40" w:rsidP="009B45B9">
      <w:pPr>
        <w:tabs>
          <w:tab w:val="left" w:pos="851"/>
        </w:tabs>
        <w:rPr>
          <w:rFonts w:ascii="Arial" w:hAnsi="Arial" w:cs="Arial"/>
        </w:rPr>
      </w:pPr>
    </w:p>
    <w:p w14:paraId="02F7EDF9" w14:textId="77777777" w:rsidR="00FA0C40" w:rsidRDefault="00FA0C40" w:rsidP="009B45B9">
      <w:pPr>
        <w:tabs>
          <w:tab w:val="left" w:pos="851"/>
        </w:tabs>
        <w:rPr>
          <w:rFonts w:ascii="Arial" w:hAnsi="Arial" w:cs="Arial"/>
        </w:rPr>
      </w:pPr>
    </w:p>
    <w:p w14:paraId="1A616F26" w14:textId="77777777" w:rsidR="00FA0C40" w:rsidRDefault="00FA0C40" w:rsidP="009B45B9">
      <w:pPr>
        <w:tabs>
          <w:tab w:val="left" w:pos="851"/>
        </w:tabs>
        <w:rPr>
          <w:rFonts w:ascii="Arial" w:hAnsi="Arial" w:cs="Arial"/>
        </w:rPr>
      </w:pPr>
    </w:p>
    <w:p w14:paraId="22EF6B8E" w14:textId="77777777" w:rsidR="00FA0C40" w:rsidRDefault="00FA0C40" w:rsidP="009B45B9">
      <w:pPr>
        <w:tabs>
          <w:tab w:val="left" w:pos="851"/>
        </w:tabs>
        <w:rPr>
          <w:rFonts w:ascii="Arial" w:hAnsi="Arial" w:cs="Arial"/>
        </w:rPr>
      </w:pPr>
    </w:p>
    <w:p w14:paraId="074A21FD" w14:textId="77777777" w:rsidR="00FA0C40" w:rsidRDefault="00FA0C40" w:rsidP="009B45B9">
      <w:pPr>
        <w:tabs>
          <w:tab w:val="left" w:pos="851"/>
        </w:tabs>
        <w:rPr>
          <w:rFonts w:ascii="Arial" w:hAnsi="Arial" w:cs="Arial"/>
        </w:rPr>
      </w:pPr>
    </w:p>
    <w:p w14:paraId="10F929AD" w14:textId="77777777" w:rsidR="00FA0C40" w:rsidRDefault="00FA0C40" w:rsidP="009B45B9">
      <w:pPr>
        <w:tabs>
          <w:tab w:val="left" w:pos="851"/>
        </w:tabs>
        <w:rPr>
          <w:rFonts w:ascii="Arial" w:hAnsi="Arial" w:cs="Arial"/>
        </w:rPr>
      </w:pPr>
    </w:p>
    <w:p w14:paraId="138DBE65" w14:textId="77777777" w:rsidR="00FA0C40" w:rsidRDefault="00FA0C40" w:rsidP="009B45B9">
      <w:pPr>
        <w:tabs>
          <w:tab w:val="left" w:pos="851"/>
        </w:tabs>
        <w:rPr>
          <w:rFonts w:ascii="Arial" w:hAnsi="Arial" w:cs="Arial"/>
        </w:rPr>
      </w:pPr>
    </w:p>
    <w:p w14:paraId="579B2E42" w14:textId="77777777" w:rsidR="00FA0C40" w:rsidRDefault="00FA0C40" w:rsidP="009B45B9">
      <w:pPr>
        <w:tabs>
          <w:tab w:val="left" w:pos="851"/>
        </w:tabs>
        <w:rPr>
          <w:rFonts w:ascii="Arial" w:hAnsi="Arial" w:cs="Arial"/>
        </w:rPr>
      </w:pPr>
    </w:p>
    <w:p w14:paraId="672900FA" w14:textId="77777777" w:rsidR="001C40C0" w:rsidRDefault="001C40C0" w:rsidP="009B45B9">
      <w:pPr>
        <w:tabs>
          <w:tab w:val="left" w:pos="851"/>
        </w:tabs>
        <w:rPr>
          <w:rFonts w:ascii="Arial" w:hAnsi="Arial" w:cs="Arial"/>
        </w:rPr>
      </w:pPr>
    </w:p>
    <w:p w14:paraId="2B175468"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D8C1C" w14:textId="77777777" w:rsidR="00D97814" w:rsidRDefault="00D97814">
      <w:r>
        <w:separator/>
      </w:r>
    </w:p>
  </w:endnote>
  <w:endnote w:type="continuationSeparator" w:id="0">
    <w:p w14:paraId="296DDFD5" w14:textId="77777777" w:rsidR="00D97814" w:rsidRDefault="00D97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92D52" w14:textId="77777777" w:rsidR="00994136" w:rsidRDefault="0099413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4C08124F" w14:textId="77777777" w:rsidTr="0083205E">
      <w:trPr>
        <w:tblHeader/>
      </w:trPr>
      <w:tc>
        <w:tcPr>
          <w:tcW w:w="2906" w:type="dxa"/>
          <w:shd w:val="clear" w:color="auto" w:fill="66CCFF"/>
        </w:tcPr>
        <w:p w14:paraId="63B38C03"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7A0F421A" w14:textId="77777777" w:rsidR="005824AE" w:rsidRDefault="005824AE" w:rsidP="00FE48C9">
          <w:pPr>
            <w:jc w:val="center"/>
            <w:rPr>
              <w:rFonts w:ascii="Arial" w:hAnsi="Arial" w:cs="Arial"/>
              <w:b/>
            </w:rPr>
          </w:pPr>
          <w:r>
            <w:rPr>
              <w:rFonts w:ascii="Arial" w:hAnsi="Arial" w:cs="Arial"/>
              <w:b/>
              <w:i/>
            </w:rPr>
            <w:t>(indiquer ici la référence du marché public)</w:t>
          </w:r>
        </w:p>
      </w:tc>
      <w:tc>
        <w:tcPr>
          <w:tcW w:w="896" w:type="dxa"/>
          <w:shd w:val="clear" w:color="auto" w:fill="66CCFF"/>
        </w:tcPr>
        <w:p w14:paraId="3667D8AE"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48F06127"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B2E7C">
            <w:rPr>
              <w:rStyle w:val="Numrodepage"/>
              <w:rFonts w:cs="Arial"/>
              <w:b/>
              <w:noProof/>
            </w:rPr>
            <w:t>1</w:t>
          </w:r>
          <w:r>
            <w:rPr>
              <w:rStyle w:val="Numrodepage"/>
              <w:rFonts w:cs="Arial"/>
              <w:b/>
            </w:rPr>
            <w:fldChar w:fldCharType="end"/>
          </w:r>
        </w:p>
      </w:tc>
      <w:tc>
        <w:tcPr>
          <w:tcW w:w="165" w:type="dxa"/>
          <w:shd w:val="clear" w:color="auto" w:fill="66CCFF"/>
        </w:tcPr>
        <w:p w14:paraId="48CBFC1F" w14:textId="77777777" w:rsidR="005824AE" w:rsidRDefault="005824AE">
          <w:pPr>
            <w:jc w:val="center"/>
          </w:pPr>
          <w:r>
            <w:rPr>
              <w:rFonts w:ascii="Arial" w:hAnsi="Arial" w:cs="Arial"/>
              <w:b/>
            </w:rPr>
            <w:t>/</w:t>
          </w:r>
        </w:p>
      </w:tc>
      <w:tc>
        <w:tcPr>
          <w:tcW w:w="544" w:type="dxa"/>
          <w:shd w:val="clear" w:color="auto" w:fill="66CCFF"/>
        </w:tcPr>
        <w:p w14:paraId="5493FAC4"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B2E7C">
            <w:rPr>
              <w:rStyle w:val="Numrodepage"/>
              <w:rFonts w:cs="Arial"/>
              <w:b/>
              <w:noProof/>
            </w:rPr>
            <w:t>1</w:t>
          </w:r>
          <w:r>
            <w:rPr>
              <w:rStyle w:val="Numrodepage"/>
              <w:rFonts w:cs="Arial"/>
              <w:b/>
            </w:rPr>
            <w:fldChar w:fldCharType="end"/>
          </w:r>
        </w:p>
      </w:tc>
    </w:tr>
  </w:tbl>
  <w:p w14:paraId="6CB34A1F" w14:textId="77777777" w:rsidR="005824AE" w:rsidRPr="00840934" w:rsidRDefault="004C5755" w:rsidP="00C83930">
    <w:pPr>
      <w:jc w:val="center"/>
    </w:pPr>
    <w:r w:rsidRPr="00C83930">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0700B" w14:textId="77777777" w:rsidR="00994136" w:rsidRDefault="0099413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BEE1E" w14:textId="77777777" w:rsidR="00D97814" w:rsidRDefault="00D97814">
      <w:r>
        <w:separator/>
      </w:r>
    </w:p>
  </w:footnote>
  <w:footnote w:type="continuationSeparator" w:id="0">
    <w:p w14:paraId="626EE6AC" w14:textId="77777777" w:rsidR="00D97814" w:rsidRDefault="00D97814">
      <w:r>
        <w:continuationSeparator/>
      </w:r>
    </w:p>
  </w:footnote>
  <w:footnote w:id="1">
    <w:p w14:paraId="06D636F4"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6306EA35"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1B53DC9B"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83627" w14:textId="77777777" w:rsidR="00994136" w:rsidRDefault="0099413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55EF8" w14:textId="77777777" w:rsidR="00994136" w:rsidRDefault="0099413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16EA1" w14:textId="77777777" w:rsidR="00994136" w:rsidRDefault="0099413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824009412">
    <w:abstractNumId w:val="0"/>
  </w:num>
  <w:num w:numId="2" w16cid:durableId="1398747383">
    <w:abstractNumId w:val="1"/>
  </w:num>
  <w:num w:numId="3" w16cid:durableId="1108961461">
    <w:abstractNumId w:val="2"/>
  </w:num>
  <w:num w:numId="4" w16cid:durableId="1116371444">
    <w:abstractNumId w:val="4"/>
  </w:num>
  <w:num w:numId="5" w16cid:durableId="1793090051">
    <w:abstractNumId w:val="3"/>
  </w:num>
  <w:num w:numId="6" w16cid:durableId="1181773499">
    <w:abstractNumId w:val="5"/>
  </w:num>
  <w:num w:numId="7" w16cid:durableId="10219305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A65"/>
    <w:rsid w:val="00016510"/>
    <w:rsid w:val="0001757D"/>
    <w:rsid w:val="00025264"/>
    <w:rsid w:val="00036500"/>
    <w:rsid w:val="00067F94"/>
    <w:rsid w:val="00076BF2"/>
    <w:rsid w:val="00090BB3"/>
    <w:rsid w:val="00091B97"/>
    <w:rsid w:val="000A2E05"/>
    <w:rsid w:val="000A317E"/>
    <w:rsid w:val="000E0020"/>
    <w:rsid w:val="000E101F"/>
    <w:rsid w:val="000F7A9A"/>
    <w:rsid w:val="00110226"/>
    <w:rsid w:val="00110E84"/>
    <w:rsid w:val="00127797"/>
    <w:rsid w:val="00140B78"/>
    <w:rsid w:val="00142A2A"/>
    <w:rsid w:val="00156924"/>
    <w:rsid w:val="00166B56"/>
    <w:rsid w:val="00174505"/>
    <w:rsid w:val="001A1E12"/>
    <w:rsid w:val="001B5783"/>
    <w:rsid w:val="001C04DD"/>
    <w:rsid w:val="001C40C0"/>
    <w:rsid w:val="001C733C"/>
    <w:rsid w:val="001D5C47"/>
    <w:rsid w:val="001F315A"/>
    <w:rsid w:val="0021527A"/>
    <w:rsid w:val="0021797C"/>
    <w:rsid w:val="00225A1A"/>
    <w:rsid w:val="002273D1"/>
    <w:rsid w:val="0028259F"/>
    <w:rsid w:val="002904AF"/>
    <w:rsid w:val="002C0211"/>
    <w:rsid w:val="002C2CA3"/>
    <w:rsid w:val="002C4B3E"/>
    <w:rsid w:val="002C7289"/>
    <w:rsid w:val="002C75D5"/>
    <w:rsid w:val="002C79D6"/>
    <w:rsid w:val="002E05FD"/>
    <w:rsid w:val="002E56C1"/>
    <w:rsid w:val="00310613"/>
    <w:rsid w:val="00316FCA"/>
    <w:rsid w:val="0033060A"/>
    <w:rsid w:val="00332B12"/>
    <w:rsid w:val="00354C04"/>
    <w:rsid w:val="0036035A"/>
    <w:rsid w:val="00366649"/>
    <w:rsid w:val="003852BA"/>
    <w:rsid w:val="00385E76"/>
    <w:rsid w:val="00386934"/>
    <w:rsid w:val="00387FB9"/>
    <w:rsid w:val="003A7270"/>
    <w:rsid w:val="003D160F"/>
    <w:rsid w:val="003D1F04"/>
    <w:rsid w:val="003D3A23"/>
    <w:rsid w:val="003F1597"/>
    <w:rsid w:val="00403797"/>
    <w:rsid w:val="0043696E"/>
    <w:rsid w:val="0043706E"/>
    <w:rsid w:val="0044597F"/>
    <w:rsid w:val="00466BE8"/>
    <w:rsid w:val="004918E2"/>
    <w:rsid w:val="00492177"/>
    <w:rsid w:val="0049486A"/>
    <w:rsid w:val="004A7169"/>
    <w:rsid w:val="004C5755"/>
    <w:rsid w:val="004E75A6"/>
    <w:rsid w:val="00514DAF"/>
    <w:rsid w:val="00532EC7"/>
    <w:rsid w:val="00536748"/>
    <w:rsid w:val="00540AF3"/>
    <w:rsid w:val="00541CA3"/>
    <w:rsid w:val="005546A9"/>
    <w:rsid w:val="00557AB0"/>
    <w:rsid w:val="005824AE"/>
    <w:rsid w:val="005846FB"/>
    <w:rsid w:val="005A05C1"/>
    <w:rsid w:val="005A4A3B"/>
    <w:rsid w:val="005A4CB5"/>
    <w:rsid w:val="005B2316"/>
    <w:rsid w:val="005B2526"/>
    <w:rsid w:val="005F0DCE"/>
    <w:rsid w:val="00605631"/>
    <w:rsid w:val="0061068C"/>
    <w:rsid w:val="00621118"/>
    <w:rsid w:val="00630B98"/>
    <w:rsid w:val="00635090"/>
    <w:rsid w:val="0064560F"/>
    <w:rsid w:val="00655395"/>
    <w:rsid w:val="00660727"/>
    <w:rsid w:val="00662A86"/>
    <w:rsid w:val="00677394"/>
    <w:rsid w:val="006A37B0"/>
    <w:rsid w:val="006B5057"/>
    <w:rsid w:val="006C4338"/>
    <w:rsid w:val="006D001B"/>
    <w:rsid w:val="006D1DD0"/>
    <w:rsid w:val="006D74CB"/>
    <w:rsid w:val="006F3DF9"/>
    <w:rsid w:val="007060E5"/>
    <w:rsid w:val="00710FD6"/>
    <w:rsid w:val="00724D5C"/>
    <w:rsid w:val="00730A78"/>
    <w:rsid w:val="00744C6F"/>
    <w:rsid w:val="00757151"/>
    <w:rsid w:val="00787DBA"/>
    <w:rsid w:val="007909E0"/>
    <w:rsid w:val="0079394C"/>
    <w:rsid w:val="0079785C"/>
    <w:rsid w:val="007A1730"/>
    <w:rsid w:val="007B5A35"/>
    <w:rsid w:val="007D4001"/>
    <w:rsid w:val="007D72B4"/>
    <w:rsid w:val="007D7A65"/>
    <w:rsid w:val="007E7084"/>
    <w:rsid w:val="007E72C5"/>
    <w:rsid w:val="007F68A6"/>
    <w:rsid w:val="00806953"/>
    <w:rsid w:val="0083205E"/>
    <w:rsid w:val="00840934"/>
    <w:rsid w:val="00844DAA"/>
    <w:rsid w:val="008450C7"/>
    <w:rsid w:val="00856D25"/>
    <w:rsid w:val="00871880"/>
    <w:rsid w:val="00876A73"/>
    <w:rsid w:val="008A3E9B"/>
    <w:rsid w:val="008A46E5"/>
    <w:rsid w:val="008B2A38"/>
    <w:rsid w:val="008D3189"/>
    <w:rsid w:val="008D3EF3"/>
    <w:rsid w:val="008E61A3"/>
    <w:rsid w:val="008E6FF8"/>
    <w:rsid w:val="009254AB"/>
    <w:rsid w:val="00930A5C"/>
    <w:rsid w:val="00934503"/>
    <w:rsid w:val="009414DE"/>
    <w:rsid w:val="00972598"/>
    <w:rsid w:val="00983FF3"/>
    <w:rsid w:val="00994136"/>
    <w:rsid w:val="009A4209"/>
    <w:rsid w:val="009B1CD0"/>
    <w:rsid w:val="009B2E7C"/>
    <w:rsid w:val="009B45B9"/>
    <w:rsid w:val="009C4738"/>
    <w:rsid w:val="009D661E"/>
    <w:rsid w:val="009E1BAC"/>
    <w:rsid w:val="009E326E"/>
    <w:rsid w:val="009E7DEB"/>
    <w:rsid w:val="00A30296"/>
    <w:rsid w:val="00A325B7"/>
    <w:rsid w:val="00A34D04"/>
    <w:rsid w:val="00A734D7"/>
    <w:rsid w:val="00A81793"/>
    <w:rsid w:val="00A832FC"/>
    <w:rsid w:val="00A84036"/>
    <w:rsid w:val="00A94E02"/>
    <w:rsid w:val="00AA56E9"/>
    <w:rsid w:val="00AA6E06"/>
    <w:rsid w:val="00AE70B8"/>
    <w:rsid w:val="00AE7831"/>
    <w:rsid w:val="00AF6162"/>
    <w:rsid w:val="00B02608"/>
    <w:rsid w:val="00B0289C"/>
    <w:rsid w:val="00B054DA"/>
    <w:rsid w:val="00B44D5B"/>
    <w:rsid w:val="00B54A1B"/>
    <w:rsid w:val="00B707E5"/>
    <w:rsid w:val="00B83723"/>
    <w:rsid w:val="00B87564"/>
    <w:rsid w:val="00BA36DD"/>
    <w:rsid w:val="00BA44E5"/>
    <w:rsid w:val="00BB7979"/>
    <w:rsid w:val="00BD767E"/>
    <w:rsid w:val="00BD7B46"/>
    <w:rsid w:val="00BE6078"/>
    <w:rsid w:val="00C13DE6"/>
    <w:rsid w:val="00C23457"/>
    <w:rsid w:val="00C315DC"/>
    <w:rsid w:val="00C630AD"/>
    <w:rsid w:val="00C808D7"/>
    <w:rsid w:val="00C83930"/>
    <w:rsid w:val="00C91060"/>
    <w:rsid w:val="00C911FE"/>
    <w:rsid w:val="00CB250E"/>
    <w:rsid w:val="00CD185D"/>
    <w:rsid w:val="00CD426B"/>
    <w:rsid w:val="00CD46CC"/>
    <w:rsid w:val="00CE67FD"/>
    <w:rsid w:val="00D20353"/>
    <w:rsid w:val="00D26AD2"/>
    <w:rsid w:val="00D32D7B"/>
    <w:rsid w:val="00D337D7"/>
    <w:rsid w:val="00D412FD"/>
    <w:rsid w:val="00D46BC7"/>
    <w:rsid w:val="00D825F5"/>
    <w:rsid w:val="00D84100"/>
    <w:rsid w:val="00D90A00"/>
    <w:rsid w:val="00D97814"/>
    <w:rsid w:val="00DD2434"/>
    <w:rsid w:val="00E20DB0"/>
    <w:rsid w:val="00E32BEB"/>
    <w:rsid w:val="00E46820"/>
    <w:rsid w:val="00E47798"/>
    <w:rsid w:val="00E71430"/>
    <w:rsid w:val="00E74C76"/>
    <w:rsid w:val="00E90484"/>
    <w:rsid w:val="00E96FF6"/>
    <w:rsid w:val="00EB5F38"/>
    <w:rsid w:val="00EC3FC8"/>
    <w:rsid w:val="00ED126A"/>
    <w:rsid w:val="00EF5F23"/>
    <w:rsid w:val="00F0709E"/>
    <w:rsid w:val="00F2517E"/>
    <w:rsid w:val="00F7354A"/>
    <w:rsid w:val="00F77F90"/>
    <w:rsid w:val="00F80EED"/>
    <w:rsid w:val="00F92811"/>
    <w:rsid w:val="00FA0C40"/>
    <w:rsid w:val="00FC5C9E"/>
    <w:rsid w:val="00FD4E1B"/>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D8E8DDB"/>
  <w15:chartTrackingRefBased/>
  <w15:docId w15:val="{5434C598-31BD-4B0D-BE38-71C3EBD2A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6D74CB"/>
    <w:rPr>
      <w:rFonts w:ascii="Univers" w:hAnsi="Univers" w:cs="Univers"/>
      <w:lang w:eastAsia="zh-CN"/>
    </w:rPr>
  </w:style>
  <w:style w:type="character" w:customStyle="1" w:styleId="RedTxtCar">
    <w:name w:val="RedTxt Car"/>
    <w:link w:val="RedTxt"/>
    <w:locked/>
    <w:rsid w:val="002C0211"/>
    <w:rPr>
      <w:rFonts w:ascii="Arial" w:hAnsi="Arial" w:cs="Arial"/>
    </w:rPr>
  </w:style>
  <w:style w:type="paragraph" w:customStyle="1" w:styleId="RedTxt">
    <w:name w:val="RedTxt"/>
    <w:basedOn w:val="Normal"/>
    <w:link w:val="RedTxtCar"/>
    <w:rsid w:val="002C0211"/>
    <w:pPr>
      <w:suppressAutoHyphens w:val="0"/>
      <w:autoSpaceDE w:val="0"/>
      <w:autoSpaceDN w:val="0"/>
    </w:pPr>
    <w:rPr>
      <w:rFonts w:ascii="Arial" w:hAnsi="Arial" w:cs="Arial"/>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589875">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08925725">
      <w:bodyDiv w:val="1"/>
      <w:marLeft w:val="0"/>
      <w:marRight w:val="0"/>
      <w:marTop w:val="0"/>
      <w:marBottom w:val="0"/>
      <w:divBdr>
        <w:top w:val="none" w:sz="0" w:space="0" w:color="auto"/>
        <w:left w:val="none" w:sz="0" w:space="0" w:color="auto"/>
        <w:bottom w:val="none" w:sz="0" w:space="0" w:color="auto"/>
        <w:right w:val="none" w:sz="0" w:space="0" w:color="auto"/>
      </w:divBdr>
    </w:div>
    <w:div w:id="682243929">
      <w:bodyDiv w:val="1"/>
      <w:marLeft w:val="0"/>
      <w:marRight w:val="0"/>
      <w:marTop w:val="0"/>
      <w:marBottom w:val="0"/>
      <w:divBdr>
        <w:top w:val="none" w:sz="0" w:space="0" w:color="auto"/>
        <w:left w:val="none" w:sz="0" w:space="0" w:color="auto"/>
        <w:bottom w:val="none" w:sz="0" w:space="0" w:color="auto"/>
        <w:right w:val="none" w:sz="0" w:space="0" w:color="auto"/>
      </w:divBdr>
    </w:div>
    <w:div w:id="696925413">
      <w:bodyDiv w:val="1"/>
      <w:marLeft w:val="0"/>
      <w:marRight w:val="0"/>
      <w:marTop w:val="0"/>
      <w:marBottom w:val="0"/>
      <w:divBdr>
        <w:top w:val="none" w:sz="0" w:space="0" w:color="auto"/>
        <w:left w:val="none" w:sz="0" w:space="0" w:color="auto"/>
        <w:bottom w:val="none" w:sz="0" w:space="0" w:color="auto"/>
        <w:right w:val="none" w:sz="0" w:space="0" w:color="auto"/>
      </w:divBdr>
    </w:div>
    <w:div w:id="964233066">
      <w:bodyDiv w:val="1"/>
      <w:marLeft w:val="0"/>
      <w:marRight w:val="0"/>
      <w:marTop w:val="0"/>
      <w:marBottom w:val="0"/>
      <w:divBdr>
        <w:top w:val="none" w:sz="0" w:space="0" w:color="auto"/>
        <w:left w:val="none" w:sz="0" w:space="0" w:color="auto"/>
        <w:bottom w:val="none" w:sz="0" w:space="0" w:color="auto"/>
        <w:right w:val="none" w:sz="0" w:space="0" w:color="auto"/>
      </w:divBdr>
    </w:div>
    <w:div w:id="1001659692">
      <w:bodyDiv w:val="1"/>
      <w:marLeft w:val="0"/>
      <w:marRight w:val="0"/>
      <w:marTop w:val="0"/>
      <w:marBottom w:val="0"/>
      <w:divBdr>
        <w:top w:val="none" w:sz="0" w:space="0" w:color="auto"/>
        <w:left w:val="none" w:sz="0" w:space="0" w:color="auto"/>
        <w:bottom w:val="none" w:sz="0" w:space="0" w:color="auto"/>
        <w:right w:val="none" w:sz="0" w:space="0" w:color="auto"/>
      </w:divBdr>
    </w:div>
    <w:div w:id="1020282643">
      <w:bodyDiv w:val="1"/>
      <w:marLeft w:val="0"/>
      <w:marRight w:val="0"/>
      <w:marTop w:val="0"/>
      <w:marBottom w:val="0"/>
      <w:divBdr>
        <w:top w:val="none" w:sz="0" w:space="0" w:color="auto"/>
        <w:left w:val="none" w:sz="0" w:space="0" w:color="auto"/>
        <w:bottom w:val="none" w:sz="0" w:space="0" w:color="auto"/>
        <w:right w:val="none" w:sz="0" w:space="0" w:color="auto"/>
      </w:divBdr>
    </w:div>
    <w:div w:id="1248002577">
      <w:bodyDiv w:val="1"/>
      <w:marLeft w:val="0"/>
      <w:marRight w:val="0"/>
      <w:marTop w:val="0"/>
      <w:marBottom w:val="0"/>
      <w:divBdr>
        <w:top w:val="none" w:sz="0" w:space="0" w:color="auto"/>
        <w:left w:val="none" w:sz="0" w:space="0" w:color="auto"/>
        <w:bottom w:val="none" w:sz="0" w:space="0" w:color="auto"/>
        <w:right w:val="none" w:sz="0" w:space="0" w:color="auto"/>
      </w:divBdr>
    </w:div>
    <w:div w:id="177104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legifrance.gouv.fr/affichCode.do?idSectionTA=LEGISCTA000037728697&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30351&amp;cidTexte=LEGITEXT000037701019&amp;dateTexte=20190401" TargetMode="External"/><Relationship Id="rId3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5" Type="http://schemas.openxmlformats.org/officeDocument/2006/relationships/hyperlink" Target="https://www.legifrance.gouv.fr/affichCode.do?idSectionTA=LEGISCTA000037728701&amp;cidTexte=LEGITEXT000037701019&amp;dateTexte=20190401" TargetMode="External"/><Relationship Id="rId3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www.legifrance.gouv.fr/affichCode.do?idSectionTA=LEGISCTA000037730329&amp;cidTexte=LEGITEXT000037701019&amp;dateTexte=20190401" TargetMode="External"/><Relationship Id="rId28" Type="http://schemas.openxmlformats.org/officeDocument/2006/relationships/hyperlink" Target="https://www.legifrance.gouv.fr/affichCode.do?idSectionTA=LEGISCTA000037728683&amp;cidTexte=LEGITEXT000037701019&amp;dateTexte=20190401"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3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ww.legifrance.gouv.fr/affichCode.do?idSectionTA=LEGISCTA000037730337&amp;cidTexte=LEGITEXT000037701019&amp;dateTexte=20190401" TargetMode="External"/><Relationship Id="rId27" Type="http://schemas.openxmlformats.org/officeDocument/2006/relationships/hyperlink" Target="https://www.legifrance.gouv.fr/affichCode.do?idSectionTA=LEGISCTA000037728693&amp;cidTexte=LEGITEXT000037701019&amp;dateTexte=20190401" TargetMode="External"/><Relationship Id="rId3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5"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c613c4c-1c16-4191-907e-ed0be176affc">
      <Terms xmlns="http://schemas.microsoft.com/office/infopath/2007/PartnerControls"/>
    </lcf76f155ced4ddcb4097134ff3c332f>
    <TaxCatchAll xmlns="5564b018-d3d9-429e-95da-e98d5ad44e09"/>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E29FF5B16E034E9F5B1E617249956F" ma:contentTypeVersion="12" ma:contentTypeDescription="Crée un document." ma:contentTypeScope="" ma:versionID="8c17ce17ef493ace09fb77630586ba91">
  <xsd:schema xmlns:xsd="http://www.w3.org/2001/XMLSchema" xmlns:xs="http://www.w3.org/2001/XMLSchema" xmlns:p="http://schemas.microsoft.com/office/2006/metadata/properties" xmlns:ns2="ec613c4c-1c16-4191-907e-ed0be176affc" xmlns:ns3="5564b018-d3d9-429e-95da-e98d5ad44e09" targetNamespace="http://schemas.microsoft.com/office/2006/metadata/properties" ma:root="true" ma:fieldsID="608667f21263277f0c20f2a42f8df91e" ns2:_="" ns3:_="">
    <xsd:import namespace="ec613c4c-1c16-4191-907e-ed0be176affc"/>
    <xsd:import namespace="5564b018-d3d9-429e-95da-e98d5ad44e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613c4c-1c16-4191-907e-ed0be176af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855f8ca2-a569-4e24-90fc-d4bf7d003fd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64b018-d3d9-429e-95da-e98d5ad44e0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31f504d-f7b6-4fdd-b49e-798550aa30d8}" ma:internalName="TaxCatchAll" ma:showField="CatchAllData" ma:web="5564b018-d3d9-429e-95da-e98d5ad44e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B0CCE2-F17B-4CA0-8DFC-DCFDD5E0DCFE}">
  <ds:schemaRefs>
    <ds:schemaRef ds:uri="http://schemas.microsoft.com/office/2006/metadata/properties"/>
    <ds:schemaRef ds:uri="http://schemas.microsoft.com/office/infopath/2007/PartnerControls"/>
    <ds:schemaRef ds:uri="ec613c4c-1c16-4191-907e-ed0be176affc"/>
    <ds:schemaRef ds:uri="5564b018-d3d9-429e-95da-e98d5ad44e09"/>
  </ds:schemaRefs>
</ds:datastoreItem>
</file>

<file path=customXml/itemProps2.xml><?xml version="1.0" encoding="utf-8"?>
<ds:datastoreItem xmlns:ds="http://schemas.openxmlformats.org/officeDocument/2006/customXml" ds:itemID="{B1B59E44-62F7-49F8-ACD1-B3C4C3F5D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613c4c-1c16-4191-907e-ed0be176affc"/>
    <ds:schemaRef ds:uri="5564b018-d3d9-429e-95da-e98d5ad44e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F3D0B4-E5A5-4CC9-A252-FF92721E2A8D}">
  <ds:schemaRefs>
    <ds:schemaRef ds:uri="http://schemas.microsoft.com/office/2006/metadata/longProperties"/>
  </ds:schemaRefs>
</ds:datastoreItem>
</file>

<file path=customXml/itemProps4.xml><?xml version="1.0" encoding="utf-8"?>
<ds:datastoreItem xmlns:ds="http://schemas.openxmlformats.org/officeDocument/2006/customXml" ds:itemID="{1D333CB7-A4AE-4FE0-A083-8DD2C6A7EC6F}">
  <ds:schemaRefs>
    <ds:schemaRef ds:uri="http://schemas.openxmlformats.org/officeDocument/2006/bibliography"/>
  </ds:schemaRefs>
</ds:datastoreItem>
</file>

<file path=customXml/itemProps5.xml><?xml version="1.0" encoding="utf-8"?>
<ds:datastoreItem xmlns:ds="http://schemas.openxmlformats.org/officeDocument/2006/customXml" ds:itemID="{213ABFEC-DABD-454D-BC46-8C6AF64C47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6</Pages>
  <Words>2226</Words>
  <Characters>12244</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14442</CharactersWithSpaces>
  <SharedDoc>false</SharedDoc>
  <HLinks>
    <vt:vector size="108" baseType="variant">
      <vt:variant>
        <vt:i4>7602259</vt:i4>
      </vt:variant>
      <vt:variant>
        <vt:i4>125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122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983102</vt:i4>
      </vt:variant>
      <vt:variant>
        <vt:i4>57</vt:i4>
      </vt:variant>
      <vt:variant>
        <vt:i4>0</vt:i4>
      </vt:variant>
      <vt:variant>
        <vt:i4>5</vt:i4>
      </vt:variant>
      <vt:variant>
        <vt:lpwstr>mailto:relationclientsmp@sfr.com</vt:lpwstr>
      </vt:variant>
      <vt:variant>
        <vt:lpwstr/>
      </vt:variant>
      <vt:variant>
        <vt:i4>6553686</vt:i4>
      </vt:variant>
      <vt:variant>
        <vt:i4>54</vt:i4>
      </vt:variant>
      <vt:variant>
        <vt:i4>0</vt:i4>
      </vt:variant>
      <vt:variant>
        <vt:i4>5</vt:i4>
      </vt:variant>
      <vt:variant>
        <vt:lpwstr>mailto:spublic@sfr.com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Annabelle BARROUX</cp:lastModifiedBy>
  <cp:revision>12</cp:revision>
  <cp:lastPrinted>2016-11-04T12:53:00Z</cp:lastPrinted>
  <dcterms:created xsi:type="dcterms:W3CDTF">2026-05-13T08:39:00Z</dcterms:created>
  <dcterms:modified xsi:type="dcterms:W3CDTF">2026-05-13T13:42:00Z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Annabelle BARROUX</vt:lpwstr>
  </property>
  <property fmtid="{D5CDD505-2E9C-101B-9397-08002B2CF9AE}" pid="4" name="Order">
    <vt:lpwstr>2574300.00000000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Annabelle BARROUX</vt:lpwstr>
  </property>
  <property fmtid="{D5CDD505-2E9C-101B-9397-08002B2CF9AE}" pid="8" name="ComplianceAssetId">
    <vt:lpwstr/>
  </property>
  <property fmtid="{D5CDD505-2E9C-101B-9397-08002B2CF9AE}" pid="9" name="TemplateUrl">
    <vt:lpwstr/>
  </property>
  <property fmtid="{D5CDD505-2E9C-101B-9397-08002B2CF9AE}" pid="10" name="TriggerFlowInfo">
    <vt:lpwstr/>
  </property>
  <property fmtid="{D5CDD505-2E9C-101B-9397-08002B2CF9AE}" pid="11" name="MediaServiceImageTags">
    <vt:lpwstr/>
  </property>
  <property fmtid="{D5CDD505-2E9C-101B-9397-08002B2CF9AE}" pid="12" name="ContentTypeId">
    <vt:lpwstr>0x01010008E29FF5B16E034E9F5B1E617249956F</vt:lpwstr>
  </property>
</Properties>
</file>